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C5E2EF7" w14:textId="77777777" w:rsidR="00B50170" w:rsidRDefault="00B50170">
      <w:pPr>
        <w:autoSpaceDN w:val="0"/>
        <w:jc w:val="center"/>
        <w:rPr>
          <w:rFonts w:ascii="方正仿宋_GBK" w:eastAsia="方正仿宋_GBK" w:hAnsi="方正仿宋_GBK" w:cs="方正仿宋_GBK"/>
          <w:sz w:val="32"/>
        </w:rPr>
      </w:pPr>
    </w:p>
    <w:p w14:paraId="143C6830" w14:textId="77777777" w:rsidR="00B50170" w:rsidRDefault="004C7601">
      <w:pPr>
        <w:autoSpaceDN w:val="0"/>
        <w:jc w:val="center"/>
        <w:rPr>
          <w:rFonts w:ascii="方正仿宋_GBK" w:eastAsia="方正仿宋_GBK" w:hAnsi="方正仿宋_GBK" w:cs="方正仿宋_GBK"/>
          <w:sz w:val="36"/>
        </w:rPr>
      </w:pPr>
      <w:r>
        <w:rPr>
          <w:rFonts w:ascii="方正仿宋_GBK" w:eastAsia="方正仿宋_GBK" w:hAnsi="方正仿宋_GBK" w:cs="方正仿宋_GBK" w:hint="eastAsia"/>
          <w:sz w:val="36"/>
        </w:rPr>
        <w:t>X</w:t>
      </w:r>
      <w:r>
        <w:rPr>
          <w:rFonts w:ascii="方正仿宋_GBK" w:eastAsia="方正仿宋_GBK" w:hAnsi="方正仿宋_GBK" w:cs="方正仿宋_GBK"/>
          <w:sz w:val="36"/>
        </w:rPr>
        <w:t>X</w:t>
      </w:r>
      <w:r w:rsidR="005E6D1A">
        <w:rPr>
          <w:rFonts w:ascii="方正仿宋_GBK" w:eastAsia="方正仿宋_GBK" w:hAnsi="方正仿宋_GBK" w:cs="方正仿宋_GBK" w:hint="eastAsia"/>
          <w:sz w:val="36"/>
        </w:rPr>
        <w:t>标准</w:t>
      </w:r>
      <w:r w:rsidR="00710B5B">
        <w:rPr>
          <w:rFonts w:ascii="方正仿宋_GBK" w:eastAsia="方正仿宋_GBK" w:hAnsi="方正仿宋_GBK" w:cs="方正仿宋_GBK" w:hint="eastAsia"/>
          <w:sz w:val="36"/>
        </w:rPr>
        <w:t>征求意见表</w:t>
      </w:r>
    </w:p>
    <w:p w14:paraId="6C75C497" w14:textId="77777777" w:rsidR="00B50170" w:rsidRDefault="00710B5B">
      <w:pPr>
        <w:autoSpaceDN w:val="0"/>
        <w:spacing w:line="440" w:lineRule="exact"/>
        <w:jc w:val="left"/>
        <w:rPr>
          <w:rFonts w:ascii="方正仿宋_GBK" w:eastAsia="方正仿宋_GBK" w:hAnsi="方正仿宋_GBK" w:cs="方正仿宋_GBK"/>
          <w:sz w:val="28"/>
        </w:rPr>
      </w:pPr>
      <w:r>
        <w:rPr>
          <w:rFonts w:ascii="方正仿宋_GBK" w:eastAsia="方正仿宋_GBK" w:hAnsi="方正仿宋_GBK" w:cs="方正仿宋_GBK" w:hint="eastAsia"/>
          <w:sz w:val="28"/>
        </w:rPr>
        <w:t>标准名称：</w:t>
      </w:r>
      <w:r w:rsidR="005E6D1A">
        <w:rPr>
          <w:rFonts w:ascii="方正仿宋_GBK" w:eastAsia="方正仿宋_GBK" w:hAnsi="方正仿宋_GBK" w:cs="方正仿宋_GBK" w:hint="eastAsia"/>
          <w:sz w:val="28"/>
        </w:rPr>
        <w:t>《</w:t>
      </w:r>
      <w:r w:rsidR="004C7601">
        <w:rPr>
          <w:rFonts w:ascii="方正仿宋_GBK" w:eastAsia="方正仿宋_GBK" w:hAnsi="方正仿宋_GBK" w:cs="方正仿宋_GBK"/>
          <w:sz w:val="28"/>
        </w:rPr>
        <w:t>XX</w:t>
      </w:r>
      <w:r w:rsidR="005E6D1A">
        <w:rPr>
          <w:rFonts w:ascii="方正仿宋_GBK" w:eastAsia="方正仿宋_GBK" w:hAnsi="方正仿宋_GBK" w:cs="方正仿宋_GBK" w:hint="eastAsia"/>
          <w:sz w:val="28"/>
        </w:rPr>
        <w:t>》</w:t>
      </w:r>
      <w:r>
        <w:rPr>
          <w:rFonts w:ascii="方正仿宋_GBK" w:eastAsia="方正仿宋_GBK" w:hAnsi="方正仿宋_GBK" w:cs="方正仿宋_GBK" w:hint="eastAsia"/>
          <w:sz w:val="28"/>
        </w:rPr>
        <w:t xml:space="preserve">         </w:t>
      </w:r>
      <w:r w:rsidR="004C7601">
        <w:rPr>
          <w:rFonts w:ascii="方正仿宋_GBK" w:eastAsia="方正仿宋_GBK" w:hAnsi="方正仿宋_GBK" w:cs="方正仿宋_GBK"/>
          <w:sz w:val="28"/>
        </w:rPr>
        <w:t xml:space="preserve">                      </w:t>
      </w:r>
      <w:r>
        <w:rPr>
          <w:rFonts w:ascii="方正仿宋_GBK" w:eastAsia="方正仿宋_GBK" w:hAnsi="方正仿宋_GBK" w:cs="方正仿宋_GBK" w:hint="eastAsia"/>
          <w:sz w:val="28"/>
        </w:rPr>
        <w:t xml:space="preserve">  填表日期： </w:t>
      </w:r>
    </w:p>
    <w:p w14:paraId="7D03B5CF" w14:textId="77777777" w:rsidR="00B50170" w:rsidRDefault="00710B5B">
      <w:pPr>
        <w:autoSpaceDN w:val="0"/>
        <w:spacing w:line="440" w:lineRule="exact"/>
        <w:rPr>
          <w:rFonts w:ascii="方正仿宋_GBK" w:eastAsia="方正仿宋_GBK" w:hAnsi="方正仿宋_GBK" w:cs="方正仿宋_GBK"/>
          <w:sz w:val="28"/>
        </w:rPr>
      </w:pPr>
      <w:r>
        <w:rPr>
          <w:rFonts w:ascii="方正仿宋_GBK" w:eastAsia="方正仿宋_GBK" w:hAnsi="方正仿宋_GBK" w:cs="方正仿宋_GBK" w:hint="eastAsia"/>
          <w:sz w:val="28"/>
        </w:rPr>
        <w:t>单位</w:t>
      </w:r>
      <w:r w:rsidR="00CB0D06">
        <w:rPr>
          <w:rFonts w:ascii="方正仿宋_GBK" w:eastAsia="方正仿宋_GBK" w:hAnsi="方正仿宋_GBK" w:cs="方正仿宋_GBK" w:hint="eastAsia"/>
          <w:sz w:val="28"/>
        </w:rPr>
        <w:t>（公章）</w:t>
      </w:r>
      <w:r>
        <w:rPr>
          <w:rFonts w:ascii="方正仿宋_GBK" w:eastAsia="方正仿宋_GBK" w:hAnsi="方正仿宋_GBK" w:cs="方正仿宋_GBK" w:hint="eastAsia"/>
          <w:sz w:val="28"/>
        </w:rPr>
        <w:t>：                                   联系人：</w:t>
      </w:r>
    </w:p>
    <w:p w14:paraId="1262C834" w14:textId="77777777" w:rsidR="00B50170" w:rsidRDefault="00710B5B">
      <w:pPr>
        <w:autoSpaceDN w:val="0"/>
        <w:spacing w:line="440" w:lineRule="exact"/>
        <w:jc w:val="left"/>
        <w:rPr>
          <w:rFonts w:ascii="方正仿宋_GBK" w:eastAsia="方正仿宋_GBK" w:hAnsi="方正仿宋_GBK" w:cs="方正仿宋_GBK"/>
          <w:sz w:val="28"/>
        </w:rPr>
      </w:pPr>
      <w:r>
        <w:rPr>
          <w:rFonts w:ascii="方正仿宋_GBK" w:eastAsia="方正仿宋_GBK" w:hAnsi="方正仿宋_GBK" w:cs="方正仿宋_GBK" w:hint="eastAsia"/>
          <w:sz w:val="28"/>
        </w:rPr>
        <w:t>电话：                                           邮箱：</w:t>
      </w:r>
    </w:p>
    <w:tbl>
      <w:tblPr>
        <w:tblW w:w="1417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275"/>
        <w:gridCol w:w="2546"/>
        <w:gridCol w:w="3867"/>
        <w:gridCol w:w="3651"/>
        <w:gridCol w:w="2835"/>
      </w:tblGrid>
      <w:tr w:rsidR="00B50170" w14:paraId="1A47376B" w14:textId="77777777">
        <w:tc>
          <w:tcPr>
            <w:tcW w:w="1275" w:type="dxa"/>
            <w:vMerge w:val="restart"/>
            <w:vAlign w:val="center"/>
          </w:tcPr>
          <w:p w14:paraId="72A72C0F" w14:textId="77777777" w:rsidR="00B50170" w:rsidRDefault="00710B5B">
            <w:pPr>
              <w:jc w:val="center"/>
              <w:rPr>
                <w:rFonts w:ascii="宋体" w:hAnsi="宋体" w:cs="宋体"/>
                <w:b/>
                <w:bCs/>
                <w:sz w:val="24"/>
                <w:szCs w:val="24"/>
              </w:rPr>
            </w:pPr>
            <w:r>
              <w:rPr>
                <w:rFonts w:ascii="宋体" w:hAnsi="宋体" w:cs="宋体" w:hint="eastAsia"/>
                <w:b/>
                <w:bCs/>
                <w:sz w:val="24"/>
                <w:szCs w:val="24"/>
              </w:rPr>
              <w:t>序号</w:t>
            </w:r>
          </w:p>
        </w:tc>
        <w:tc>
          <w:tcPr>
            <w:tcW w:w="2546" w:type="dxa"/>
            <w:vMerge w:val="restart"/>
            <w:vAlign w:val="center"/>
          </w:tcPr>
          <w:p w14:paraId="12522BFF" w14:textId="77777777" w:rsidR="00B50170" w:rsidRDefault="00710B5B">
            <w:pPr>
              <w:jc w:val="center"/>
              <w:rPr>
                <w:rFonts w:ascii="宋体" w:hAnsi="宋体" w:cs="宋体"/>
                <w:b/>
                <w:bCs/>
                <w:sz w:val="24"/>
                <w:szCs w:val="24"/>
              </w:rPr>
            </w:pPr>
            <w:proofErr w:type="gramStart"/>
            <w:r>
              <w:rPr>
                <w:rFonts w:ascii="宋体" w:hAnsi="宋体" w:cs="宋体" w:hint="eastAsia"/>
                <w:b/>
                <w:bCs/>
                <w:sz w:val="24"/>
                <w:szCs w:val="24"/>
              </w:rPr>
              <w:t>标准章条编号</w:t>
            </w:r>
            <w:proofErr w:type="gramEnd"/>
          </w:p>
        </w:tc>
        <w:tc>
          <w:tcPr>
            <w:tcW w:w="7518" w:type="dxa"/>
            <w:gridSpan w:val="2"/>
            <w:vAlign w:val="center"/>
          </w:tcPr>
          <w:p w14:paraId="756E8284" w14:textId="77777777" w:rsidR="00B50170" w:rsidRDefault="00710B5B">
            <w:pPr>
              <w:jc w:val="center"/>
              <w:rPr>
                <w:rFonts w:ascii="宋体" w:hAnsi="宋体" w:cs="宋体"/>
                <w:b/>
                <w:bCs/>
                <w:sz w:val="24"/>
                <w:szCs w:val="24"/>
              </w:rPr>
            </w:pPr>
            <w:r>
              <w:rPr>
                <w:rFonts w:ascii="宋体" w:hAnsi="宋体" w:cs="宋体" w:hint="eastAsia"/>
                <w:b/>
                <w:bCs/>
                <w:sz w:val="24"/>
                <w:szCs w:val="24"/>
              </w:rPr>
              <w:t>意见内容</w:t>
            </w:r>
          </w:p>
        </w:tc>
        <w:tc>
          <w:tcPr>
            <w:tcW w:w="2835" w:type="dxa"/>
            <w:vMerge w:val="restart"/>
            <w:vAlign w:val="center"/>
          </w:tcPr>
          <w:p w14:paraId="2B91FA97" w14:textId="77777777" w:rsidR="00B50170" w:rsidRDefault="00710B5B">
            <w:pPr>
              <w:jc w:val="center"/>
              <w:rPr>
                <w:rFonts w:ascii="宋体" w:hAnsi="宋体" w:cs="宋体"/>
                <w:b/>
                <w:bCs/>
                <w:sz w:val="24"/>
                <w:szCs w:val="24"/>
              </w:rPr>
            </w:pPr>
            <w:r>
              <w:rPr>
                <w:rFonts w:ascii="宋体" w:hAnsi="宋体" w:cs="宋体" w:hint="eastAsia"/>
                <w:b/>
                <w:bCs/>
                <w:sz w:val="24"/>
                <w:szCs w:val="24"/>
              </w:rPr>
              <w:t>提出理由</w:t>
            </w:r>
          </w:p>
        </w:tc>
      </w:tr>
      <w:tr w:rsidR="00B50170" w14:paraId="5091D9A2" w14:textId="77777777">
        <w:trPr>
          <w:trHeight w:val="90"/>
        </w:trPr>
        <w:tc>
          <w:tcPr>
            <w:tcW w:w="1275" w:type="dxa"/>
            <w:vMerge/>
            <w:vAlign w:val="center"/>
          </w:tcPr>
          <w:p w14:paraId="3925BF11" w14:textId="77777777" w:rsidR="00B50170" w:rsidRDefault="00B50170">
            <w:pPr>
              <w:jc w:val="center"/>
              <w:rPr>
                <w:rFonts w:ascii="宋体" w:hAnsi="宋体" w:cs="宋体"/>
                <w:sz w:val="24"/>
                <w:szCs w:val="24"/>
              </w:rPr>
            </w:pPr>
          </w:p>
        </w:tc>
        <w:tc>
          <w:tcPr>
            <w:tcW w:w="2546" w:type="dxa"/>
            <w:vMerge/>
            <w:vAlign w:val="center"/>
          </w:tcPr>
          <w:p w14:paraId="781FB5AE" w14:textId="77777777" w:rsidR="00B50170" w:rsidRDefault="00B50170">
            <w:pPr>
              <w:jc w:val="center"/>
              <w:rPr>
                <w:rFonts w:ascii="宋体" w:hAnsi="宋体" w:cs="宋体"/>
                <w:sz w:val="24"/>
                <w:szCs w:val="24"/>
              </w:rPr>
            </w:pPr>
          </w:p>
        </w:tc>
        <w:tc>
          <w:tcPr>
            <w:tcW w:w="3867" w:type="dxa"/>
            <w:vAlign w:val="center"/>
          </w:tcPr>
          <w:p w14:paraId="7389D17D" w14:textId="77777777" w:rsidR="00B50170" w:rsidRDefault="00710B5B">
            <w:pPr>
              <w:jc w:val="center"/>
              <w:rPr>
                <w:rFonts w:ascii="宋体" w:hAnsi="宋体" w:cs="宋体"/>
                <w:b/>
                <w:bCs/>
                <w:sz w:val="24"/>
                <w:szCs w:val="24"/>
              </w:rPr>
            </w:pPr>
            <w:r>
              <w:rPr>
                <w:rFonts w:ascii="宋体" w:hAnsi="宋体" w:cs="宋体" w:hint="eastAsia"/>
                <w:b/>
                <w:bCs/>
                <w:sz w:val="24"/>
                <w:szCs w:val="24"/>
              </w:rPr>
              <w:t>原文内容</w:t>
            </w:r>
          </w:p>
        </w:tc>
        <w:tc>
          <w:tcPr>
            <w:tcW w:w="3651" w:type="dxa"/>
            <w:vAlign w:val="center"/>
          </w:tcPr>
          <w:p w14:paraId="09369D3A" w14:textId="77777777" w:rsidR="00B50170" w:rsidRDefault="00710B5B">
            <w:pPr>
              <w:jc w:val="center"/>
              <w:rPr>
                <w:rFonts w:ascii="宋体" w:hAnsi="宋体" w:cs="宋体"/>
                <w:b/>
                <w:bCs/>
                <w:sz w:val="24"/>
                <w:szCs w:val="24"/>
              </w:rPr>
            </w:pPr>
            <w:r>
              <w:rPr>
                <w:rFonts w:ascii="宋体" w:hAnsi="宋体" w:cs="宋体" w:hint="eastAsia"/>
                <w:b/>
                <w:bCs/>
                <w:sz w:val="24"/>
                <w:szCs w:val="24"/>
              </w:rPr>
              <w:t>建议改为</w:t>
            </w:r>
          </w:p>
        </w:tc>
        <w:tc>
          <w:tcPr>
            <w:tcW w:w="2835" w:type="dxa"/>
            <w:vMerge/>
            <w:vAlign w:val="center"/>
          </w:tcPr>
          <w:p w14:paraId="0F3A7471" w14:textId="77777777" w:rsidR="00B50170" w:rsidRDefault="00B50170">
            <w:pPr>
              <w:jc w:val="center"/>
              <w:rPr>
                <w:rFonts w:ascii="宋体" w:hAnsi="宋体" w:cs="宋体"/>
                <w:sz w:val="24"/>
                <w:szCs w:val="24"/>
              </w:rPr>
            </w:pPr>
          </w:p>
        </w:tc>
      </w:tr>
      <w:tr w:rsidR="00B50170" w14:paraId="4D2B82D1" w14:textId="77777777">
        <w:tc>
          <w:tcPr>
            <w:tcW w:w="1275" w:type="dxa"/>
            <w:vAlign w:val="center"/>
          </w:tcPr>
          <w:p w14:paraId="0656F9BE" w14:textId="77777777" w:rsidR="00B50170" w:rsidRDefault="00710B5B">
            <w:pPr>
              <w:jc w:val="center"/>
              <w:rPr>
                <w:sz w:val="24"/>
                <w:szCs w:val="24"/>
              </w:rPr>
            </w:pPr>
            <w:r>
              <w:rPr>
                <w:rFonts w:hint="eastAsia"/>
                <w:sz w:val="24"/>
                <w:szCs w:val="24"/>
              </w:rPr>
              <w:t>1</w:t>
            </w:r>
          </w:p>
        </w:tc>
        <w:tc>
          <w:tcPr>
            <w:tcW w:w="2546" w:type="dxa"/>
            <w:vAlign w:val="center"/>
          </w:tcPr>
          <w:p w14:paraId="51B791FD" w14:textId="77777777" w:rsidR="00B50170" w:rsidRDefault="00B50170">
            <w:pPr>
              <w:jc w:val="center"/>
              <w:rPr>
                <w:sz w:val="24"/>
                <w:szCs w:val="24"/>
              </w:rPr>
            </w:pPr>
          </w:p>
        </w:tc>
        <w:tc>
          <w:tcPr>
            <w:tcW w:w="3867" w:type="dxa"/>
            <w:vAlign w:val="center"/>
          </w:tcPr>
          <w:p w14:paraId="0A6877F2" w14:textId="77777777" w:rsidR="00B50170" w:rsidRDefault="00B50170">
            <w:pPr>
              <w:jc w:val="center"/>
              <w:rPr>
                <w:sz w:val="24"/>
                <w:szCs w:val="24"/>
              </w:rPr>
            </w:pPr>
          </w:p>
        </w:tc>
        <w:tc>
          <w:tcPr>
            <w:tcW w:w="3651" w:type="dxa"/>
            <w:vAlign w:val="center"/>
          </w:tcPr>
          <w:p w14:paraId="64CE3B01" w14:textId="77777777" w:rsidR="00B50170" w:rsidRDefault="00B50170">
            <w:pPr>
              <w:jc w:val="center"/>
              <w:rPr>
                <w:sz w:val="24"/>
                <w:szCs w:val="24"/>
              </w:rPr>
            </w:pPr>
          </w:p>
        </w:tc>
        <w:tc>
          <w:tcPr>
            <w:tcW w:w="2835" w:type="dxa"/>
            <w:vAlign w:val="center"/>
          </w:tcPr>
          <w:p w14:paraId="56BA8920" w14:textId="77777777" w:rsidR="00B50170" w:rsidRDefault="00B50170">
            <w:pPr>
              <w:jc w:val="center"/>
              <w:rPr>
                <w:sz w:val="24"/>
                <w:szCs w:val="24"/>
              </w:rPr>
            </w:pPr>
          </w:p>
        </w:tc>
      </w:tr>
      <w:tr w:rsidR="00B50170" w14:paraId="60BC1010" w14:textId="77777777">
        <w:tc>
          <w:tcPr>
            <w:tcW w:w="1275" w:type="dxa"/>
            <w:vAlign w:val="center"/>
          </w:tcPr>
          <w:p w14:paraId="19465EE0" w14:textId="77777777" w:rsidR="00B50170" w:rsidRDefault="00710B5B">
            <w:pPr>
              <w:jc w:val="center"/>
              <w:rPr>
                <w:sz w:val="24"/>
                <w:szCs w:val="24"/>
              </w:rPr>
            </w:pPr>
            <w:r>
              <w:rPr>
                <w:rFonts w:hint="eastAsia"/>
                <w:sz w:val="24"/>
                <w:szCs w:val="24"/>
              </w:rPr>
              <w:t>2</w:t>
            </w:r>
          </w:p>
        </w:tc>
        <w:tc>
          <w:tcPr>
            <w:tcW w:w="2546" w:type="dxa"/>
            <w:vAlign w:val="center"/>
          </w:tcPr>
          <w:p w14:paraId="3BB26DC6" w14:textId="77777777" w:rsidR="00B50170" w:rsidRDefault="00B50170">
            <w:pPr>
              <w:jc w:val="center"/>
              <w:rPr>
                <w:sz w:val="24"/>
                <w:szCs w:val="24"/>
              </w:rPr>
            </w:pPr>
          </w:p>
        </w:tc>
        <w:tc>
          <w:tcPr>
            <w:tcW w:w="3867" w:type="dxa"/>
            <w:vAlign w:val="center"/>
          </w:tcPr>
          <w:p w14:paraId="472A19D3" w14:textId="77777777" w:rsidR="00B50170" w:rsidRDefault="00B50170">
            <w:pPr>
              <w:jc w:val="center"/>
              <w:rPr>
                <w:sz w:val="24"/>
                <w:szCs w:val="24"/>
              </w:rPr>
            </w:pPr>
          </w:p>
        </w:tc>
        <w:tc>
          <w:tcPr>
            <w:tcW w:w="3651" w:type="dxa"/>
            <w:vAlign w:val="center"/>
          </w:tcPr>
          <w:p w14:paraId="352D85C6" w14:textId="77777777" w:rsidR="00B50170" w:rsidRDefault="00B50170">
            <w:pPr>
              <w:jc w:val="center"/>
              <w:rPr>
                <w:sz w:val="24"/>
                <w:szCs w:val="24"/>
              </w:rPr>
            </w:pPr>
          </w:p>
        </w:tc>
        <w:tc>
          <w:tcPr>
            <w:tcW w:w="2835" w:type="dxa"/>
            <w:vAlign w:val="center"/>
          </w:tcPr>
          <w:p w14:paraId="2E71D9C4" w14:textId="77777777" w:rsidR="00B50170" w:rsidRDefault="00B50170">
            <w:pPr>
              <w:jc w:val="center"/>
              <w:rPr>
                <w:sz w:val="24"/>
                <w:szCs w:val="24"/>
              </w:rPr>
            </w:pPr>
          </w:p>
        </w:tc>
      </w:tr>
      <w:tr w:rsidR="00B50170" w14:paraId="62C70561" w14:textId="77777777">
        <w:tc>
          <w:tcPr>
            <w:tcW w:w="1275" w:type="dxa"/>
            <w:vAlign w:val="center"/>
          </w:tcPr>
          <w:p w14:paraId="29C12A2E" w14:textId="77777777" w:rsidR="00B50170" w:rsidRDefault="00710B5B" w:rsidP="00696A69">
            <w:pPr>
              <w:jc w:val="center"/>
              <w:rPr>
                <w:sz w:val="24"/>
                <w:szCs w:val="24"/>
              </w:rPr>
            </w:pPr>
            <w:r>
              <w:rPr>
                <w:rFonts w:hint="eastAsia"/>
                <w:sz w:val="24"/>
                <w:szCs w:val="24"/>
              </w:rPr>
              <w:t>3</w:t>
            </w:r>
          </w:p>
        </w:tc>
        <w:tc>
          <w:tcPr>
            <w:tcW w:w="2546" w:type="dxa"/>
            <w:vAlign w:val="center"/>
          </w:tcPr>
          <w:p w14:paraId="727BDD8E" w14:textId="77777777" w:rsidR="00B50170" w:rsidRDefault="00B50170">
            <w:pPr>
              <w:jc w:val="center"/>
              <w:rPr>
                <w:sz w:val="24"/>
                <w:szCs w:val="24"/>
              </w:rPr>
            </w:pPr>
          </w:p>
        </w:tc>
        <w:tc>
          <w:tcPr>
            <w:tcW w:w="3867" w:type="dxa"/>
            <w:vAlign w:val="center"/>
          </w:tcPr>
          <w:p w14:paraId="14EF8F4B" w14:textId="77777777" w:rsidR="00B50170" w:rsidRDefault="00B50170">
            <w:pPr>
              <w:jc w:val="center"/>
              <w:rPr>
                <w:sz w:val="24"/>
                <w:szCs w:val="24"/>
              </w:rPr>
            </w:pPr>
          </w:p>
        </w:tc>
        <w:tc>
          <w:tcPr>
            <w:tcW w:w="3651" w:type="dxa"/>
            <w:vAlign w:val="center"/>
          </w:tcPr>
          <w:p w14:paraId="4558E9B7" w14:textId="77777777" w:rsidR="00B50170" w:rsidRDefault="00B50170">
            <w:pPr>
              <w:jc w:val="center"/>
              <w:rPr>
                <w:sz w:val="24"/>
                <w:szCs w:val="24"/>
              </w:rPr>
            </w:pPr>
          </w:p>
        </w:tc>
        <w:tc>
          <w:tcPr>
            <w:tcW w:w="2835" w:type="dxa"/>
            <w:vAlign w:val="center"/>
          </w:tcPr>
          <w:p w14:paraId="7F0AF787" w14:textId="77777777" w:rsidR="00B50170" w:rsidRDefault="00B50170">
            <w:pPr>
              <w:jc w:val="center"/>
              <w:rPr>
                <w:sz w:val="24"/>
                <w:szCs w:val="24"/>
              </w:rPr>
            </w:pPr>
          </w:p>
        </w:tc>
      </w:tr>
      <w:tr w:rsidR="00B50170" w14:paraId="02D52682" w14:textId="77777777">
        <w:tc>
          <w:tcPr>
            <w:tcW w:w="1275" w:type="dxa"/>
            <w:vAlign w:val="center"/>
          </w:tcPr>
          <w:p w14:paraId="08264683" w14:textId="77777777" w:rsidR="00B50170" w:rsidRDefault="00710B5B">
            <w:pPr>
              <w:jc w:val="center"/>
              <w:rPr>
                <w:sz w:val="24"/>
                <w:szCs w:val="24"/>
              </w:rPr>
            </w:pPr>
            <w:r>
              <w:rPr>
                <w:rFonts w:hint="eastAsia"/>
                <w:sz w:val="24"/>
                <w:szCs w:val="24"/>
              </w:rPr>
              <w:t>4</w:t>
            </w:r>
          </w:p>
        </w:tc>
        <w:tc>
          <w:tcPr>
            <w:tcW w:w="2546" w:type="dxa"/>
            <w:vAlign w:val="center"/>
          </w:tcPr>
          <w:p w14:paraId="3F6BD520" w14:textId="77777777" w:rsidR="00B50170" w:rsidRDefault="00B50170">
            <w:pPr>
              <w:jc w:val="center"/>
              <w:rPr>
                <w:sz w:val="24"/>
                <w:szCs w:val="24"/>
              </w:rPr>
            </w:pPr>
          </w:p>
        </w:tc>
        <w:tc>
          <w:tcPr>
            <w:tcW w:w="3867" w:type="dxa"/>
            <w:vAlign w:val="center"/>
          </w:tcPr>
          <w:p w14:paraId="26DBF5AF" w14:textId="77777777" w:rsidR="00B50170" w:rsidRDefault="00B50170">
            <w:pPr>
              <w:jc w:val="center"/>
              <w:rPr>
                <w:sz w:val="24"/>
                <w:szCs w:val="24"/>
              </w:rPr>
            </w:pPr>
          </w:p>
        </w:tc>
        <w:tc>
          <w:tcPr>
            <w:tcW w:w="3651" w:type="dxa"/>
            <w:vAlign w:val="center"/>
          </w:tcPr>
          <w:p w14:paraId="5F6CF1DF" w14:textId="77777777" w:rsidR="00B50170" w:rsidRDefault="00B50170">
            <w:pPr>
              <w:jc w:val="center"/>
              <w:rPr>
                <w:sz w:val="24"/>
                <w:szCs w:val="24"/>
              </w:rPr>
            </w:pPr>
          </w:p>
        </w:tc>
        <w:tc>
          <w:tcPr>
            <w:tcW w:w="2835" w:type="dxa"/>
            <w:vAlign w:val="center"/>
          </w:tcPr>
          <w:p w14:paraId="7187D3CC" w14:textId="77777777" w:rsidR="00B50170" w:rsidRDefault="00B50170">
            <w:pPr>
              <w:jc w:val="center"/>
              <w:rPr>
                <w:sz w:val="24"/>
                <w:szCs w:val="24"/>
              </w:rPr>
            </w:pPr>
          </w:p>
        </w:tc>
      </w:tr>
      <w:tr w:rsidR="00B50170" w14:paraId="7EF26889" w14:textId="77777777">
        <w:tc>
          <w:tcPr>
            <w:tcW w:w="1275" w:type="dxa"/>
            <w:vAlign w:val="center"/>
          </w:tcPr>
          <w:p w14:paraId="46330432" w14:textId="77777777" w:rsidR="00B50170" w:rsidRDefault="00710B5B">
            <w:pPr>
              <w:jc w:val="center"/>
              <w:rPr>
                <w:sz w:val="24"/>
                <w:szCs w:val="24"/>
              </w:rPr>
            </w:pPr>
            <w:r>
              <w:rPr>
                <w:rFonts w:hint="eastAsia"/>
                <w:sz w:val="24"/>
                <w:szCs w:val="24"/>
              </w:rPr>
              <w:t>5</w:t>
            </w:r>
          </w:p>
        </w:tc>
        <w:tc>
          <w:tcPr>
            <w:tcW w:w="2546" w:type="dxa"/>
            <w:vAlign w:val="center"/>
          </w:tcPr>
          <w:p w14:paraId="2E34CA22" w14:textId="77777777" w:rsidR="00B50170" w:rsidRDefault="00B50170">
            <w:pPr>
              <w:jc w:val="center"/>
              <w:rPr>
                <w:sz w:val="24"/>
                <w:szCs w:val="24"/>
              </w:rPr>
            </w:pPr>
          </w:p>
        </w:tc>
        <w:tc>
          <w:tcPr>
            <w:tcW w:w="3867" w:type="dxa"/>
            <w:vAlign w:val="center"/>
          </w:tcPr>
          <w:p w14:paraId="3A3B4E46" w14:textId="77777777" w:rsidR="00B50170" w:rsidRDefault="00B50170">
            <w:pPr>
              <w:jc w:val="center"/>
              <w:rPr>
                <w:sz w:val="24"/>
                <w:szCs w:val="24"/>
              </w:rPr>
            </w:pPr>
          </w:p>
        </w:tc>
        <w:tc>
          <w:tcPr>
            <w:tcW w:w="3651" w:type="dxa"/>
            <w:vAlign w:val="center"/>
          </w:tcPr>
          <w:p w14:paraId="103697B1" w14:textId="77777777" w:rsidR="00B50170" w:rsidRDefault="00B50170">
            <w:pPr>
              <w:jc w:val="center"/>
              <w:rPr>
                <w:sz w:val="24"/>
                <w:szCs w:val="24"/>
              </w:rPr>
            </w:pPr>
          </w:p>
        </w:tc>
        <w:tc>
          <w:tcPr>
            <w:tcW w:w="2835" w:type="dxa"/>
            <w:vAlign w:val="center"/>
          </w:tcPr>
          <w:p w14:paraId="196626FD" w14:textId="77777777" w:rsidR="00B50170" w:rsidRDefault="00B50170">
            <w:pPr>
              <w:jc w:val="center"/>
              <w:rPr>
                <w:sz w:val="24"/>
                <w:szCs w:val="24"/>
              </w:rPr>
            </w:pPr>
          </w:p>
        </w:tc>
      </w:tr>
      <w:tr w:rsidR="00B50170" w14:paraId="721A6F0B" w14:textId="77777777">
        <w:trPr>
          <w:trHeight w:val="133"/>
        </w:trPr>
        <w:tc>
          <w:tcPr>
            <w:tcW w:w="1275" w:type="dxa"/>
            <w:vAlign w:val="center"/>
          </w:tcPr>
          <w:p w14:paraId="34A14B8D" w14:textId="77777777" w:rsidR="00B50170" w:rsidRDefault="00710B5B">
            <w:pPr>
              <w:jc w:val="center"/>
              <w:rPr>
                <w:sz w:val="24"/>
                <w:szCs w:val="24"/>
              </w:rPr>
            </w:pPr>
            <w:r>
              <w:rPr>
                <w:rFonts w:hint="eastAsia"/>
                <w:sz w:val="24"/>
                <w:szCs w:val="24"/>
              </w:rPr>
              <w:t>6</w:t>
            </w:r>
          </w:p>
        </w:tc>
        <w:tc>
          <w:tcPr>
            <w:tcW w:w="2546" w:type="dxa"/>
            <w:vAlign w:val="center"/>
          </w:tcPr>
          <w:p w14:paraId="2ADC3CC3" w14:textId="77777777" w:rsidR="00B50170" w:rsidRDefault="00B50170">
            <w:pPr>
              <w:jc w:val="center"/>
              <w:rPr>
                <w:sz w:val="24"/>
                <w:szCs w:val="24"/>
              </w:rPr>
            </w:pPr>
          </w:p>
        </w:tc>
        <w:tc>
          <w:tcPr>
            <w:tcW w:w="3867" w:type="dxa"/>
            <w:vAlign w:val="center"/>
          </w:tcPr>
          <w:p w14:paraId="5E13C4D4" w14:textId="77777777" w:rsidR="00B50170" w:rsidRDefault="00B50170">
            <w:pPr>
              <w:jc w:val="center"/>
              <w:rPr>
                <w:sz w:val="24"/>
                <w:szCs w:val="24"/>
              </w:rPr>
            </w:pPr>
          </w:p>
        </w:tc>
        <w:tc>
          <w:tcPr>
            <w:tcW w:w="3651" w:type="dxa"/>
            <w:vAlign w:val="center"/>
          </w:tcPr>
          <w:p w14:paraId="3772D780" w14:textId="77777777" w:rsidR="00B50170" w:rsidRDefault="00B50170">
            <w:pPr>
              <w:jc w:val="center"/>
              <w:rPr>
                <w:sz w:val="24"/>
                <w:szCs w:val="24"/>
              </w:rPr>
            </w:pPr>
          </w:p>
        </w:tc>
        <w:tc>
          <w:tcPr>
            <w:tcW w:w="2835" w:type="dxa"/>
            <w:vAlign w:val="center"/>
          </w:tcPr>
          <w:p w14:paraId="4BC22536" w14:textId="77777777" w:rsidR="00B50170" w:rsidRDefault="00B50170">
            <w:pPr>
              <w:jc w:val="center"/>
              <w:rPr>
                <w:sz w:val="24"/>
                <w:szCs w:val="24"/>
              </w:rPr>
            </w:pPr>
          </w:p>
        </w:tc>
      </w:tr>
      <w:tr w:rsidR="00B50170" w14:paraId="79608E4D" w14:textId="77777777">
        <w:tc>
          <w:tcPr>
            <w:tcW w:w="1275" w:type="dxa"/>
            <w:vAlign w:val="center"/>
          </w:tcPr>
          <w:p w14:paraId="7B22DE72" w14:textId="77777777" w:rsidR="00B50170" w:rsidRDefault="00696A69">
            <w:pPr>
              <w:jc w:val="center"/>
              <w:rPr>
                <w:sz w:val="24"/>
                <w:szCs w:val="24"/>
              </w:rPr>
            </w:pPr>
            <w:r>
              <w:rPr>
                <w:rFonts w:hint="eastAsia"/>
                <w:sz w:val="24"/>
                <w:szCs w:val="24"/>
              </w:rPr>
              <w:t>7</w:t>
            </w:r>
          </w:p>
        </w:tc>
        <w:tc>
          <w:tcPr>
            <w:tcW w:w="2546" w:type="dxa"/>
            <w:vAlign w:val="center"/>
          </w:tcPr>
          <w:p w14:paraId="03BCB986" w14:textId="77777777" w:rsidR="00B50170" w:rsidRDefault="00B50170">
            <w:pPr>
              <w:jc w:val="center"/>
              <w:rPr>
                <w:sz w:val="24"/>
                <w:szCs w:val="24"/>
              </w:rPr>
            </w:pPr>
          </w:p>
        </w:tc>
        <w:tc>
          <w:tcPr>
            <w:tcW w:w="3867" w:type="dxa"/>
            <w:vAlign w:val="center"/>
          </w:tcPr>
          <w:p w14:paraId="7A25F1C3" w14:textId="77777777" w:rsidR="00B50170" w:rsidRDefault="00B50170">
            <w:pPr>
              <w:jc w:val="center"/>
              <w:rPr>
                <w:sz w:val="24"/>
                <w:szCs w:val="24"/>
              </w:rPr>
            </w:pPr>
          </w:p>
        </w:tc>
        <w:tc>
          <w:tcPr>
            <w:tcW w:w="3651" w:type="dxa"/>
            <w:vAlign w:val="center"/>
          </w:tcPr>
          <w:p w14:paraId="1CB8CCDD" w14:textId="77777777" w:rsidR="00B50170" w:rsidRDefault="00B50170">
            <w:pPr>
              <w:jc w:val="center"/>
              <w:rPr>
                <w:sz w:val="24"/>
                <w:szCs w:val="24"/>
              </w:rPr>
            </w:pPr>
          </w:p>
        </w:tc>
        <w:tc>
          <w:tcPr>
            <w:tcW w:w="2835" w:type="dxa"/>
            <w:vAlign w:val="center"/>
          </w:tcPr>
          <w:p w14:paraId="7897FA0C" w14:textId="77777777" w:rsidR="00B50170" w:rsidRDefault="00B50170">
            <w:pPr>
              <w:jc w:val="center"/>
              <w:rPr>
                <w:sz w:val="24"/>
                <w:szCs w:val="24"/>
              </w:rPr>
            </w:pPr>
          </w:p>
        </w:tc>
      </w:tr>
    </w:tbl>
    <w:p w14:paraId="08400834" w14:textId="77777777" w:rsidR="00B50170" w:rsidRDefault="00710B5B">
      <w:pPr>
        <w:rPr>
          <w:rFonts w:ascii="方正仿宋_GBK" w:eastAsia="方正仿宋_GBK" w:hAnsi="方正仿宋_GBK" w:cs="方正仿宋_GBK"/>
          <w:sz w:val="28"/>
        </w:rPr>
      </w:pPr>
      <w:r>
        <w:rPr>
          <w:rFonts w:ascii="方正仿宋_GBK" w:eastAsia="方正仿宋_GBK" w:hAnsi="方正仿宋_GBK" w:cs="方正仿宋_GBK" w:hint="eastAsia"/>
          <w:sz w:val="28"/>
        </w:rPr>
        <w:t>2.其他建议</w:t>
      </w:r>
    </w:p>
    <w:p w14:paraId="1B87597B" w14:textId="77777777" w:rsidR="00710B5B" w:rsidRDefault="00710B5B">
      <w:r>
        <w:rPr>
          <w:rFonts w:ascii="方正仿宋_GBK" w:eastAsia="方正仿宋_GBK" w:hAnsi="方正仿宋_GBK" w:cs="方正仿宋_GBK" w:hint="eastAsia"/>
          <w:sz w:val="28"/>
        </w:rPr>
        <w:t>（可附页）</w:t>
      </w:r>
    </w:p>
    <w:sectPr w:rsidR="00710B5B">
      <w:headerReference w:type="even" r:id="rId8"/>
      <w:headerReference w:type="default" r:id="rId9"/>
      <w:footerReference w:type="even" r:id="rId10"/>
      <w:footerReference w:type="default" r:id="rId11"/>
      <w:pgSz w:w="16838" w:h="11906" w:orient="landscape"/>
      <w:pgMar w:top="1587" w:right="1701" w:bottom="1587" w:left="1701" w:header="851" w:footer="1134" w:gutter="0"/>
      <w:cols w:space="72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9B6E6" w14:textId="77777777" w:rsidR="005C073D" w:rsidRDefault="005C073D">
      <w:r>
        <w:separator/>
      </w:r>
    </w:p>
  </w:endnote>
  <w:endnote w:type="continuationSeparator" w:id="0">
    <w:p w14:paraId="41741597" w14:textId="77777777" w:rsidR="005C073D" w:rsidRDefault="005C0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A7C04" w14:textId="77777777" w:rsidR="00B50170" w:rsidRDefault="00710B5B">
    <w:pPr>
      <w:pStyle w:val="afff9"/>
      <w:jc w:val="center"/>
    </w:pPr>
    <w:r>
      <w:fldChar w:fldCharType="begin"/>
    </w:r>
    <w:r>
      <w:instrText xml:space="preserve"> PAGE   \* MERGEFORMAT </w:instrText>
    </w:r>
    <w:r>
      <w:fldChar w:fldCharType="separate"/>
    </w:r>
    <w:r>
      <w:rPr>
        <w:lang w:val="zh-CN"/>
      </w:rPr>
      <w:t>76</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581B2" w14:textId="77777777" w:rsidR="00B50170" w:rsidRDefault="00710B5B">
    <w:pPr>
      <w:pStyle w:val="1f2"/>
      <w:framePr w:wrap="around" w:vAnchor="text" w:hAnchor="margin" w:xAlign="center" w:y="1"/>
      <w:jc w:val="center"/>
      <w:rPr>
        <w:rStyle w:val="1f0"/>
      </w:rPr>
    </w:pPr>
    <w:r>
      <w:fldChar w:fldCharType="begin"/>
    </w:r>
    <w:r>
      <w:rPr>
        <w:rStyle w:val="1f0"/>
      </w:rPr>
      <w:instrText xml:space="preserve">PAGE  </w:instrText>
    </w:r>
    <w:r>
      <w:fldChar w:fldCharType="separate"/>
    </w:r>
    <w:r>
      <w:rPr>
        <w:rStyle w:val="1f0"/>
      </w:rPr>
      <w:t>77</w:t>
    </w:r>
    <w:r>
      <w:fldChar w:fldCharType="end"/>
    </w:r>
  </w:p>
  <w:p w14:paraId="3EDD671A" w14:textId="77777777" w:rsidR="00B50170" w:rsidRDefault="00B50170">
    <w:pPr>
      <w:pStyle w:val="aff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01127" w14:textId="77777777" w:rsidR="005C073D" w:rsidRDefault="005C073D">
      <w:r>
        <w:separator/>
      </w:r>
    </w:p>
  </w:footnote>
  <w:footnote w:type="continuationSeparator" w:id="0">
    <w:p w14:paraId="245A429F" w14:textId="77777777" w:rsidR="005C073D" w:rsidRDefault="005C0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7B456" w14:textId="77777777" w:rsidR="00B50170" w:rsidRDefault="00B50170">
    <w:pPr>
      <w:pStyle w:val="afff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CE6CC" w14:textId="77777777" w:rsidR="00B50170" w:rsidRDefault="00B50170">
    <w:pPr>
      <w:pStyle w:val="afffffffff1"/>
      <w:tabs>
        <w:tab w:val="clear" w:pos="4154"/>
        <w:tab w:val="clear" w:pos="8306"/>
      </w:tabs>
      <w:spacing w:after="220"/>
      <w:rPr>
        <w:rFonts w:ascii="黑体" w:eastAsia="黑体" w:hAnsi="黑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a"/>
      <w:lvlText w:val="图"/>
      <w:lvlJc w:val="left"/>
      <w:pPr>
        <w:tabs>
          <w:tab w:val="num" w:pos="360"/>
        </w:tabs>
        <w:ind w:left="0" w:firstLine="0"/>
      </w:pPr>
      <w:rPr>
        <w:rFonts w:ascii="黑体" w:eastAsia="黑体" w:hint="eastAsia"/>
        <w:b/>
        <w:i w:val="0"/>
        <w:sz w:val="2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0000003"/>
    <w:multiLevelType w:val="multilevel"/>
    <w:tmpl w:val="00000003"/>
    <w:lvl w:ilvl="0">
      <w:start w:val="3"/>
      <w:numFmt w:val="decimal"/>
      <w:lvlText w:val="%1"/>
      <w:lvlJc w:val="left"/>
      <w:pPr>
        <w:tabs>
          <w:tab w:val="num" w:pos="495"/>
        </w:tabs>
        <w:ind w:left="495" w:hanging="495"/>
      </w:pPr>
      <w:rPr>
        <w:rFonts w:hint="default"/>
      </w:rPr>
    </w:lvl>
    <w:lvl w:ilvl="1">
      <w:start w:val="1"/>
      <w:numFmt w:val="decimal"/>
      <w:pStyle w:val="5"/>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0000009"/>
    <w:multiLevelType w:val="multilevel"/>
    <w:tmpl w:val="00000009"/>
    <w:lvl w:ilvl="0">
      <w:start w:val="1"/>
      <w:numFmt w:val="none"/>
      <w:suff w:val="nothing"/>
      <w:lvlText w:val=""/>
      <w:lvlJc w:val="left"/>
      <w:pPr>
        <w:ind w:left="0" w:firstLine="0"/>
      </w:pPr>
      <w:rPr>
        <w:rFonts w:ascii="黑体" w:eastAsia="黑体" w:hAnsi="Times New Roman" w:hint="eastAsia"/>
        <w:b/>
        <w:i w:val="0"/>
        <w:sz w:val="21"/>
      </w:rPr>
    </w:lvl>
    <w:lvl w:ilvl="1">
      <w:start w:val="1"/>
      <w:numFmt w:val="decimal"/>
      <w:pStyle w:val="a0"/>
      <w:lvlText w:val="表%2"/>
      <w:lvlJc w:val="left"/>
      <w:pPr>
        <w:tabs>
          <w:tab w:val="num" w:pos="360"/>
        </w:tabs>
        <w:ind w:left="0" w:firstLine="0"/>
      </w:pPr>
      <w:rPr>
        <w:rFonts w:ascii="黑体" w:eastAsia="黑体" w:hAnsi="Times New Roman" w:hint="eastAsia"/>
        <w:b/>
        <w:i w:val="0"/>
        <w:sz w:val="20"/>
      </w:rPr>
    </w:lvl>
    <w:lvl w:ilvl="2">
      <w:start w:val="1"/>
      <w:numFmt w:val="none"/>
      <w:suff w:val="nothing"/>
      <w:lvlText w:val="%1表%2(续)"/>
      <w:lvlJc w:val="left"/>
      <w:pPr>
        <w:ind w:left="0" w:firstLine="0"/>
      </w:pPr>
      <w:rPr>
        <w:rFonts w:ascii="宋体" w:eastAsia="宋体" w:hAnsi="Times New Roman" w:hint="eastAsia"/>
        <w:b w:val="0"/>
        <w:i w:val="0"/>
        <w:sz w:val="18"/>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3969"/>
        </w:tabs>
        <w:ind w:left="3969" w:hanging="1418"/>
      </w:pPr>
      <w:rPr>
        <w:rFonts w:hint="eastAsia"/>
      </w:rPr>
    </w:lvl>
    <w:lvl w:ilvl="8">
      <w:start w:val="1"/>
      <w:numFmt w:val="decimal"/>
      <w:lvlText w:val="%1.%2.%3.%4.%5.%6.%7.%8.%9"/>
      <w:lvlJc w:val="left"/>
      <w:pPr>
        <w:tabs>
          <w:tab w:val="num" w:pos="4677"/>
        </w:tabs>
        <w:ind w:left="4677" w:hanging="1700"/>
      </w:pPr>
      <w:rPr>
        <w:rFonts w:hint="eastAsia"/>
      </w:rPr>
    </w:lvl>
  </w:abstractNum>
  <w:abstractNum w:abstractNumId="3" w15:restartNumberingAfterBreak="0">
    <w:nsid w:val="0000000C"/>
    <w:multiLevelType w:val="multilevel"/>
    <w:tmpl w:val="0000000C"/>
    <w:lvl w:ilvl="0">
      <w:start w:val="1"/>
      <w:numFmt w:val="lowerLetter"/>
      <w:pStyle w:val="a1"/>
      <w:lvlText w:val="%1)"/>
      <w:lvlJc w:val="left"/>
      <w:pPr>
        <w:tabs>
          <w:tab w:val="num" w:pos="839"/>
        </w:tabs>
        <w:ind w:left="839" w:hanging="419"/>
      </w:pPr>
      <w:rPr>
        <w:rFonts w:ascii="宋体" w:eastAsia="宋体" w:hint="eastAsia"/>
        <w:b w:val="0"/>
        <w:i w:val="0"/>
        <w:sz w:val="21"/>
      </w:rPr>
    </w:lvl>
    <w:lvl w:ilvl="1">
      <w:start w:val="1"/>
      <w:numFmt w:val="decimal"/>
      <w:pStyle w:val="a2"/>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4" w15:restartNumberingAfterBreak="0">
    <w:nsid w:val="00000010"/>
    <w:multiLevelType w:val="multilevel"/>
    <w:tmpl w:val="00000010"/>
    <w:lvl w:ilvl="0">
      <w:start w:val="1"/>
      <w:numFmt w:val="decimal"/>
      <w:pStyle w:val="a3"/>
      <w:lvlText w:val="3.%1"/>
      <w:lvlJc w:val="left"/>
      <w:pPr>
        <w:tabs>
          <w:tab w:val="num" w:pos="360"/>
        </w:tabs>
        <w:ind w:left="0" w:firstLine="0"/>
      </w:pPr>
      <w:rPr>
        <w:rFonts w:ascii="黑体" w:eastAsia="黑体" w:hAnsi="Times New Roman" w:hint="eastAsia"/>
        <w:b/>
        <w:i w:val="0"/>
        <w:sz w:val="20"/>
      </w:rPr>
    </w:lvl>
    <w:lvl w:ilvl="1">
      <w:start w:val="1"/>
      <w:numFmt w:val="decimal"/>
      <w:lvlText w:val="2.%1.%2"/>
      <w:lvlJc w:val="left"/>
      <w:pPr>
        <w:tabs>
          <w:tab w:val="num" w:pos="720"/>
        </w:tabs>
        <w:ind w:left="0" w:firstLine="0"/>
      </w:pPr>
      <w:rPr>
        <w:rFonts w:ascii="黑体" w:eastAsia="黑体" w:hAnsi="Times New Roman" w:hint="eastAsia"/>
        <w:b/>
        <w:i w:val="0"/>
        <w:sz w:val="20"/>
      </w:rPr>
    </w:lvl>
    <w:lvl w:ilvl="2">
      <w:start w:val="1"/>
      <w:numFmt w:val="decimal"/>
      <w:lvlText w:val="2.%1.%2.%3"/>
      <w:lvlJc w:val="left"/>
      <w:pPr>
        <w:tabs>
          <w:tab w:val="num" w:pos="720"/>
        </w:tabs>
        <w:ind w:left="0" w:firstLine="0"/>
      </w:pPr>
      <w:rPr>
        <w:rFonts w:ascii="黑体" w:eastAsia="黑体" w:hAnsi="Times New Roman" w:hint="eastAsia"/>
        <w:b/>
        <w:i w:val="0"/>
        <w:sz w:val="20"/>
      </w:rPr>
    </w:lvl>
    <w:lvl w:ilvl="3">
      <w:start w:val="1"/>
      <w:numFmt w:val="decimal"/>
      <w:lvlText w:val="2.%1.%2.%3.%4"/>
      <w:lvlJc w:val="left"/>
      <w:pPr>
        <w:tabs>
          <w:tab w:val="num" w:pos="1080"/>
        </w:tabs>
        <w:ind w:left="0" w:firstLine="0"/>
      </w:pPr>
      <w:rPr>
        <w:rFonts w:ascii="黑体" w:eastAsia="黑体" w:hAnsi="Times New Roman" w:hint="eastAsia"/>
        <w:b/>
        <w:i w:val="0"/>
        <w:sz w:val="20"/>
      </w:rPr>
    </w:lvl>
    <w:lvl w:ilvl="4">
      <w:start w:val="1"/>
      <w:numFmt w:val="decimal"/>
      <w:pStyle w:val="a4"/>
      <w:lvlText w:val="2.%1.%2.%3.%4.%5"/>
      <w:lvlJc w:val="left"/>
      <w:pPr>
        <w:tabs>
          <w:tab w:val="num" w:pos="1440"/>
        </w:tabs>
        <w:ind w:left="0" w:firstLine="0"/>
      </w:pPr>
      <w:rPr>
        <w:rFonts w:ascii="黑体" w:eastAsia="黑体" w:hAnsi="Times New Roman" w:hint="eastAsia"/>
        <w:b/>
        <w:i w:val="0"/>
        <w:sz w:val="20"/>
      </w:rPr>
    </w:lvl>
    <w:lvl w:ilvl="5">
      <w:start w:val="1"/>
      <w:numFmt w:val="decimal"/>
      <w:lvlText w:val="    %6"/>
      <w:lvlJc w:val="left"/>
      <w:pPr>
        <w:tabs>
          <w:tab w:val="num" w:pos="1021"/>
        </w:tabs>
        <w:ind w:left="1021" w:hanging="1021"/>
      </w:pPr>
      <w:rPr>
        <w:rFonts w:ascii="黑体" w:eastAsia="黑体" w:hAnsi="Times New Roman" w:hint="eastAsia"/>
        <w:b/>
        <w:i w:val="0"/>
        <w:sz w:val="21"/>
      </w:rPr>
    </w:lvl>
    <w:lvl w:ilvl="6">
      <w:start w:val="1"/>
      <w:numFmt w:val="decimal"/>
      <w:lvlText w:val="表 %2.%3.%4-%7"/>
      <w:lvlJc w:val="left"/>
      <w:pPr>
        <w:tabs>
          <w:tab w:val="num" w:pos="1080"/>
        </w:tabs>
        <w:ind w:left="0" w:firstLine="0"/>
      </w:pPr>
      <w:rPr>
        <w:rFonts w:ascii="黑体" w:eastAsia="黑体" w:hAnsi="Times New Roman" w:hint="eastAsia"/>
        <w:b/>
        <w:i w:val="0"/>
        <w:sz w:val="21"/>
      </w:rPr>
    </w:lvl>
    <w:lvl w:ilvl="7">
      <w:start w:val="1"/>
      <w:numFmt w:val="decimal"/>
      <w:lvlText w:val="图 %2.%3.%4-%8"/>
      <w:lvlJc w:val="left"/>
      <w:pPr>
        <w:tabs>
          <w:tab w:val="num" w:pos="1080"/>
        </w:tabs>
        <w:ind w:left="0" w:firstLine="0"/>
      </w:pPr>
      <w:rPr>
        <w:rFonts w:ascii="黑体" w:eastAsia="黑体" w:hint="eastAsia"/>
        <w:b/>
        <w:i w:val="0"/>
        <w:sz w:val="21"/>
      </w:rPr>
    </w:lvl>
    <w:lvl w:ilvl="8">
      <w:start w:val="1"/>
      <w:numFmt w:val="decimal"/>
      <w:lvlText w:val="      %9)"/>
      <w:lvlJc w:val="left"/>
      <w:pPr>
        <w:tabs>
          <w:tab w:val="num" w:pos="1080"/>
        </w:tabs>
        <w:ind w:left="0" w:firstLine="0"/>
      </w:pPr>
      <w:rPr>
        <w:rFonts w:ascii="黑体" w:eastAsia="黑体" w:hAnsi="华文细黑" w:hint="eastAsia"/>
        <w:b/>
        <w:i w:val="0"/>
        <w:sz w:val="21"/>
      </w:rPr>
    </w:lvl>
  </w:abstractNum>
  <w:abstractNum w:abstractNumId="5" w15:restartNumberingAfterBreak="0">
    <w:nsid w:val="00000014"/>
    <w:multiLevelType w:val="multilevel"/>
    <w:tmpl w:val="00000014"/>
    <w:lvl w:ilvl="0">
      <w:start w:val="1"/>
      <w:numFmt w:val="none"/>
      <w:pStyle w:val="a5"/>
      <w:lvlText w:val="表"/>
      <w:lvlJc w:val="left"/>
      <w:pPr>
        <w:tabs>
          <w:tab w:val="num" w:pos="360"/>
        </w:tabs>
        <w:ind w:left="0" w:firstLine="0"/>
      </w:pPr>
      <w:rPr>
        <w:rFonts w:ascii="宋体" w:eastAsia="宋体" w:hint="eastAsia"/>
        <w:b w:val="0"/>
        <w:i w:val="0"/>
        <w:sz w:val="2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0000015"/>
    <w:multiLevelType w:val="multilevel"/>
    <w:tmpl w:val="00000015"/>
    <w:lvl w:ilvl="0">
      <w:start w:val="1"/>
      <w:numFmt w:val="none"/>
      <w:pStyle w:val="a6"/>
      <w:lvlText w:val="%1式中："/>
      <w:lvlJc w:val="left"/>
      <w:pPr>
        <w:tabs>
          <w:tab w:val="num" w:pos="918"/>
        </w:tabs>
        <w:ind w:left="0" w:firstLine="198"/>
      </w:pPr>
      <w:rPr>
        <w:rFonts w:ascii="宋体" w:eastAsia="宋体"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0000016"/>
    <w:multiLevelType w:val="multilevel"/>
    <w:tmpl w:val="00000016"/>
    <w:lvl w:ilvl="0">
      <w:start w:val="1"/>
      <w:numFmt w:val="decimal"/>
      <w:pStyle w:val="a7"/>
      <w:lvlText w:val="%1  "/>
      <w:lvlJc w:val="left"/>
      <w:pPr>
        <w:tabs>
          <w:tab w:val="num" w:pos="360"/>
        </w:tabs>
        <w:ind w:left="0" w:firstLine="0"/>
      </w:pPr>
      <w:rPr>
        <w:rFonts w:ascii="黑体" w:eastAsia="黑体" w:hint="eastAsia"/>
        <w:b/>
        <w:i w:val="0"/>
        <w:sz w:val="2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0000018"/>
    <w:multiLevelType w:val="multilevel"/>
    <w:tmpl w:val="00000018"/>
    <w:lvl w:ilvl="0">
      <w:start w:val="1"/>
      <w:numFmt w:val="decimal"/>
      <w:pStyle w:val="a8"/>
      <w:lvlText w:val="0.%1"/>
      <w:lvlJc w:val="left"/>
      <w:pPr>
        <w:tabs>
          <w:tab w:val="num" w:pos="360"/>
        </w:tabs>
        <w:ind w:left="0" w:firstLine="0"/>
      </w:pPr>
      <w:rPr>
        <w:rFonts w:ascii="宋体" w:eastAsia="宋体" w:hAnsi="Times New Roman" w:hint="eastAsia"/>
        <w:b/>
        <w:i w:val="0"/>
        <w:sz w:val="21"/>
      </w:rPr>
    </w:lvl>
    <w:lvl w:ilvl="1">
      <w:start w:val="1"/>
      <w:numFmt w:val="decimal"/>
      <w:lvlText w:val="0.%1.%2"/>
      <w:lvlJc w:val="left"/>
      <w:pPr>
        <w:tabs>
          <w:tab w:val="num" w:pos="720"/>
        </w:tabs>
        <w:ind w:left="0" w:firstLine="0"/>
      </w:pPr>
      <w:rPr>
        <w:rFonts w:ascii="黑体" w:eastAsia="黑体" w:hAnsi="Times New Roman" w:hint="eastAsia"/>
        <w:b/>
        <w:i w:val="0"/>
        <w:sz w:val="21"/>
      </w:rPr>
    </w:lvl>
    <w:lvl w:ilvl="2">
      <w:start w:val="1"/>
      <w:numFmt w:val="decimal"/>
      <w:lvlText w:val="0.%2.%3  "/>
      <w:lvlJc w:val="left"/>
      <w:pPr>
        <w:tabs>
          <w:tab w:val="num" w:pos="-31680"/>
        </w:tabs>
        <w:ind w:left="-32767" w:firstLine="0"/>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9" w15:restartNumberingAfterBreak="0">
    <w:nsid w:val="0000001A"/>
    <w:multiLevelType w:val="multilevel"/>
    <w:tmpl w:val="0000001A"/>
    <w:lvl w:ilvl="0">
      <w:start w:val="1"/>
      <w:numFmt w:val="none"/>
      <w:pStyle w:val="a9"/>
      <w:lvlText w:val="%1示例"/>
      <w:lvlJc w:val="left"/>
      <w:pPr>
        <w:tabs>
          <w:tab w:val="num" w:pos="1140"/>
        </w:tabs>
        <w:ind w:left="20" w:firstLine="400"/>
      </w:pPr>
      <w:rPr>
        <w:rFonts w:ascii="宋体" w:eastAsia="宋体"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0000001D"/>
    <w:multiLevelType w:val="multilevel"/>
    <w:tmpl w:val="0000001D"/>
    <w:lvl w:ilvl="0">
      <w:start w:val="1"/>
      <w:numFmt w:val="decimal"/>
      <w:lvlText w:val="0.%1"/>
      <w:lvlJc w:val="left"/>
      <w:pPr>
        <w:tabs>
          <w:tab w:val="num" w:pos="360"/>
        </w:tabs>
        <w:ind w:left="0" w:firstLine="0"/>
      </w:pPr>
      <w:rPr>
        <w:rFonts w:ascii="黑体" w:eastAsia="黑体" w:hAnsi="Times New Roman" w:hint="eastAsia"/>
        <w:b/>
        <w:i w:val="0"/>
        <w:sz w:val="21"/>
      </w:rPr>
    </w:lvl>
    <w:lvl w:ilvl="1">
      <w:start w:val="1"/>
      <w:numFmt w:val="decimal"/>
      <w:pStyle w:val="aa"/>
      <w:lvlText w:val="0.%1.%2"/>
      <w:lvlJc w:val="left"/>
      <w:pPr>
        <w:tabs>
          <w:tab w:val="num" w:pos="720"/>
        </w:tabs>
        <w:ind w:left="0" w:firstLine="0"/>
      </w:pPr>
      <w:rPr>
        <w:rFonts w:ascii="黑体" w:eastAsia="黑体" w:hAnsi="Times New Roman" w:hint="eastAsia"/>
        <w:b/>
        <w:i w:val="0"/>
        <w:sz w:val="21"/>
      </w:rPr>
    </w:lvl>
    <w:lvl w:ilvl="2">
      <w:start w:val="1"/>
      <w:numFmt w:val="decimal"/>
      <w:lvlText w:val="0.%2.%3"/>
      <w:lvlJc w:val="left"/>
      <w:pPr>
        <w:tabs>
          <w:tab w:val="num" w:pos="720"/>
        </w:tabs>
        <w:ind w:left="0" w:firstLine="0"/>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1" w15:restartNumberingAfterBreak="0">
    <w:nsid w:val="0000001E"/>
    <w:multiLevelType w:val="multilevel"/>
    <w:tmpl w:val="0000001E"/>
    <w:lvl w:ilvl="0">
      <w:start w:val="1"/>
      <w:numFmt w:val="none"/>
      <w:pStyle w:val="ab"/>
      <w:suff w:val="nothing"/>
      <w:lvlText w:val="%1注："/>
      <w:lvlJc w:val="left"/>
      <w:pPr>
        <w:ind w:left="1498" w:hanging="363"/>
      </w:pPr>
      <w:rPr>
        <w:rFonts w:ascii="黑体" w:eastAsia="黑体" w:hAnsi="Times New Roman" w:hint="eastAsia"/>
        <w:b w:val="0"/>
        <w:i w:val="0"/>
        <w:sz w:val="18"/>
      </w:rPr>
    </w:lvl>
    <w:lvl w:ilvl="1">
      <w:start w:val="1"/>
      <w:numFmt w:val="lowerLetter"/>
      <w:lvlText w:val="%2)"/>
      <w:lvlJc w:val="left"/>
      <w:pPr>
        <w:tabs>
          <w:tab w:val="num" w:pos="1849"/>
        </w:tabs>
        <w:ind w:left="1435" w:hanging="363"/>
      </w:pPr>
      <w:rPr>
        <w:rFonts w:hint="eastAsia"/>
      </w:rPr>
    </w:lvl>
    <w:lvl w:ilvl="2">
      <w:start w:val="1"/>
      <w:numFmt w:val="lowerRoman"/>
      <w:lvlText w:val="%3."/>
      <w:lvlJc w:val="right"/>
      <w:pPr>
        <w:tabs>
          <w:tab w:val="num" w:pos="1849"/>
        </w:tabs>
        <w:ind w:left="1435" w:hanging="363"/>
      </w:pPr>
      <w:rPr>
        <w:rFonts w:hint="eastAsia"/>
      </w:rPr>
    </w:lvl>
    <w:lvl w:ilvl="3">
      <w:start w:val="1"/>
      <w:numFmt w:val="decimal"/>
      <w:lvlText w:val="%4."/>
      <w:lvlJc w:val="left"/>
      <w:pPr>
        <w:tabs>
          <w:tab w:val="num" w:pos="1849"/>
        </w:tabs>
        <w:ind w:left="1435" w:hanging="363"/>
      </w:pPr>
      <w:rPr>
        <w:rFonts w:hint="eastAsia"/>
      </w:rPr>
    </w:lvl>
    <w:lvl w:ilvl="4">
      <w:start w:val="1"/>
      <w:numFmt w:val="lowerLetter"/>
      <w:lvlText w:val="%5)"/>
      <w:lvlJc w:val="left"/>
      <w:pPr>
        <w:tabs>
          <w:tab w:val="num" w:pos="1849"/>
        </w:tabs>
        <w:ind w:left="1435" w:hanging="363"/>
      </w:pPr>
      <w:rPr>
        <w:rFonts w:hint="eastAsia"/>
      </w:rPr>
    </w:lvl>
    <w:lvl w:ilvl="5">
      <w:start w:val="1"/>
      <w:numFmt w:val="lowerRoman"/>
      <w:lvlText w:val="%6."/>
      <w:lvlJc w:val="right"/>
      <w:pPr>
        <w:tabs>
          <w:tab w:val="num" w:pos="1849"/>
        </w:tabs>
        <w:ind w:left="1435" w:hanging="363"/>
      </w:pPr>
      <w:rPr>
        <w:rFonts w:hint="eastAsia"/>
      </w:rPr>
    </w:lvl>
    <w:lvl w:ilvl="6">
      <w:start w:val="1"/>
      <w:numFmt w:val="decimal"/>
      <w:lvlText w:val="%7."/>
      <w:lvlJc w:val="left"/>
      <w:pPr>
        <w:tabs>
          <w:tab w:val="num" w:pos="1849"/>
        </w:tabs>
        <w:ind w:left="1435" w:hanging="363"/>
      </w:pPr>
      <w:rPr>
        <w:rFonts w:hint="eastAsia"/>
      </w:rPr>
    </w:lvl>
    <w:lvl w:ilvl="7">
      <w:start w:val="1"/>
      <w:numFmt w:val="lowerLetter"/>
      <w:lvlText w:val="%8)"/>
      <w:lvlJc w:val="left"/>
      <w:pPr>
        <w:tabs>
          <w:tab w:val="num" w:pos="1849"/>
        </w:tabs>
        <w:ind w:left="1435" w:hanging="363"/>
      </w:pPr>
      <w:rPr>
        <w:rFonts w:hint="eastAsia"/>
      </w:rPr>
    </w:lvl>
    <w:lvl w:ilvl="8">
      <w:start w:val="1"/>
      <w:numFmt w:val="lowerRoman"/>
      <w:lvlText w:val="%9."/>
      <w:lvlJc w:val="right"/>
      <w:pPr>
        <w:tabs>
          <w:tab w:val="num" w:pos="1849"/>
        </w:tabs>
        <w:ind w:left="1435" w:hanging="363"/>
      </w:pPr>
      <w:rPr>
        <w:rFonts w:hint="eastAsia"/>
      </w:rPr>
    </w:lvl>
  </w:abstractNum>
  <w:abstractNum w:abstractNumId="12" w15:restartNumberingAfterBreak="0">
    <w:nsid w:val="00000023"/>
    <w:multiLevelType w:val="multilevel"/>
    <w:tmpl w:val="00000023"/>
    <w:lvl w:ilvl="0">
      <w:start w:val="1"/>
      <w:numFmt w:val="decimal"/>
      <w:pStyle w:val="ac"/>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3" w15:restartNumberingAfterBreak="0">
    <w:nsid w:val="00000025"/>
    <w:multiLevelType w:val="multilevel"/>
    <w:tmpl w:val="00000025"/>
    <w:lvl w:ilvl="0">
      <w:start w:val="1"/>
      <w:numFmt w:val="decimal"/>
      <w:pStyle w:val="1"/>
      <w:lvlText w:val="%1"/>
      <w:lvlJc w:val="left"/>
      <w:pPr>
        <w:tabs>
          <w:tab w:val="num" w:pos="420"/>
        </w:tabs>
        <w:ind w:left="420" w:hanging="420"/>
      </w:pPr>
      <w:rPr>
        <w:rFonts w:hint="default"/>
      </w:rPr>
    </w:lvl>
    <w:lvl w:ilvl="1">
      <w:start w:val="1"/>
      <w:numFmt w:val="decimal"/>
      <w:isLgl/>
      <w:lvlText w:val="%1.%2"/>
      <w:lvlJc w:val="left"/>
      <w:pPr>
        <w:tabs>
          <w:tab w:val="num" w:pos="495"/>
        </w:tabs>
        <w:ind w:left="495" w:hanging="49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4" w15:restartNumberingAfterBreak="0">
    <w:nsid w:val="00000027"/>
    <w:multiLevelType w:val="multilevel"/>
    <w:tmpl w:val="00000027"/>
    <w:lvl w:ilvl="0">
      <w:start w:val="1"/>
      <w:numFmt w:val="decimal"/>
      <w:pStyle w:val="ad"/>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5" w15:restartNumberingAfterBreak="0">
    <w:nsid w:val="00000028"/>
    <w:multiLevelType w:val="multilevel"/>
    <w:tmpl w:val="00000028"/>
    <w:lvl w:ilvl="0">
      <w:start w:val="1"/>
      <w:numFmt w:val="upperLetter"/>
      <w:pStyle w:val="ae"/>
      <w:suff w:val="nothing"/>
      <w:lvlText w:val="附录  %1"/>
      <w:lvlJc w:val="left"/>
      <w:pPr>
        <w:ind w:left="0" w:firstLine="0"/>
      </w:pPr>
      <w:rPr>
        <w:rFonts w:ascii="黑体" w:eastAsia="黑体" w:hAnsi="Times New Roman" w:hint="eastAsia"/>
        <w:b/>
        <w:i w:val="0"/>
        <w:sz w:val="21"/>
      </w:rPr>
    </w:lvl>
    <w:lvl w:ilvl="1">
      <w:start w:val="1"/>
      <w:numFmt w:val="decimal"/>
      <w:pStyle w:val="af"/>
      <w:suff w:val="nothing"/>
      <w:lvlText w:val="%1.%2　"/>
      <w:lvlJc w:val="left"/>
      <w:pPr>
        <w:ind w:left="0" w:firstLine="0"/>
      </w:pPr>
      <w:rPr>
        <w:rFonts w:ascii="黑体" w:eastAsia="黑体" w:hAnsi="Times New Roman" w:hint="eastAsia"/>
        <w:b/>
        <w:i w:val="0"/>
        <w:snapToGrid/>
        <w:spacing w:val="0"/>
        <w:w w:val="100"/>
        <w:kern w:val="21"/>
        <w:sz w:val="21"/>
      </w:rPr>
    </w:lvl>
    <w:lvl w:ilvl="2">
      <w:start w:val="1"/>
      <w:numFmt w:val="decimal"/>
      <w:pStyle w:val="af0"/>
      <w:suff w:val="nothing"/>
      <w:lvlText w:val="%1.%2.%3　"/>
      <w:lvlJc w:val="left"/>
      <w:pPr>
        <w:ind w:left="0" w:firstLine="0"/>
      </w:pPr>
      <w:rPr>
        <w:rFonts w:ascii="黑体" w:eastAsia="黑体" w:hAnsi="Times New Roman" w:hint="eastAsia"/>
        <w:b/>
        <w:i w:val="0"/>
        <w:sz w:val="21"/>
      </w:rPr>
    </w:lvl>
    <w:lvl w:ilvl="3">
      <w:start w:val="1"/>
      <w:numFmt w:val="decimal"/>
      <w:pStyle w:val="af1"/>
      <w:suff w:val="nothing"/>
      <w:lvlText w:val="%1.%2.%3.%4　"/>
      <w:lvlJc w:val="left"/>
      <w:pPr>
        <w:ind w:left="0" w:firstLine="0"/>
      </w:pPr>
      <w:rPr>
        <w:rFonts w:ascii="黑体" w:eastAsia="黑体" w:hAnsi="Times New Roman" w:hint="eastAsia"/>
        <w:b/>
        <w:i w:val="0"/>
        <w:sz w:val="21"/>
      </w:rPr>
    </w:lvl>
    <w:lvl w:ilvl="4">
      <w:start w:val="1"/>
      <w:numFmt w:val="decimal"/>
      <w:pStyle w:val="af2"/>
      <w:suff w:val="nothing"/>
      <w:lvlText w:val="%1.%2.%3.%4.%5　"/>
      <w:lvlJc w:val="left"/>
      <w:pPr>
        <w:ind w:left="0" w:firstLine="0"/>
      </w:pPr>
      <w:rPr>
        <w:rFonts w:ascii="黑体" w:eastAsia="黑体" w:hAnsi="Times New Roman" w:hint="eastAsia"/>
        <w:b/>
        <w:i w:val="0"/>
        <w:sz w:val="21"/>
      </w:rPr>
    </w:lvl>
    <w:lvl w:ilvl="5">
      <w:start w:val="1"/>
      <w:numFmt w:val="decimal"/>
      <w:pStyle w:val="af3"/>
      <w:suff w:val="nothing"/>
      <w:lvlText w:val="%1.%2.%3.%4.%5.%6　"/>
      <w:lvlJc w:val="left"/>
      <w:pPr>
        <w:ind w:left="0" w:firstLine="0"/>
      </w:pPr>
      <w:rPr>
        <w:rFonts w:ascii="黑体" w:eastAsia="黑体" w:hAnsi="Times New Roman" w:hint="eastAsia"/>
        <w:b/>
        <w:i w:val="0"/>
        <w:sz w:val="21"/>
      </w:rPr>
    </w:lvl>
    <w:lvl w:ilvl="6">
      <w:start w:val="1"/>
      <w:numFmt w:val="decimal"/>
      <w:pStyle w:val="af4"/>
      <w:suff w:val="nothing"/>
      <w:lvlText w:val="%1.%2.%3.%4.%5.%6.%7　"/>
      <w:lvlJc w:val="left"/>
      <w:pPr>
        <w:ind w:left="0" w:firstLine="0"/>
      </w:pPr>
      <w:rPr>
        <w:rFonts w:ascii="黑体" w:eastAsia="黑体" w:hAnsi="Times New Roman" w:hint="eastAsia"/>
        <w:b/>
        <w:i w:val="0"/>
        <w:sz w:val="21"/>
      </w:rPr>
    </w:lvl>
    <w:lvl w:ilvl="7">
      <w:start w:val="1"/>
      <w:numFmt w:val="none"/>
      <w:lvlText w:val="表 %1."/>
      <w:lvlJc w:val="left"/>
      <w:pPr>
        <w:tabs>
          <w:tab w:val="num" w:pos="720"/>
        </w:tabs>
        <w:ind w:left="0" w:firstLine="0"/>
      </w:pPr>
      <w:rPr>
        <w:rFonts w:ascii="黑体" w:eastAsia="黑体" w:hint="eastAsia"/>
        <w:b/>
        <w:i w:val="0"/>
        <w:sz w:val="20"/>
      </w:rPr>
    </w:lvl>
    <w:lvl w:ilvl="8">
      <w:start w:val="1"/>
      <w:numFmt w:val="none"/>
      <w:lvlText w:val="图 %1."/>
      <w:lvlJc w:val="left"/>
      <w:pPr>
        <w:tabs>
          <w:tab w:val="num" w:pos="720"/>
        </w:tabs>
        <w:ind w:left="0" w:firstLine="0"/>
      </w:pPr>
      <w:rPr>
        <w:rFonts w:ascii="黑体" w:eastAsia="黑体" w:hint="eastAsia"/>
        <w:b/>
        <w:i w:val="0"/>
        <w:sz w:val="20"/>
      </w:rPr>
    </w:lvl>
  </w:abstractNum>
  <w:abstractNum w:abstractNumId="16" w15:restartNumberingAfterBreak="0">
    <w:nsid w:val="00000029"/>
    <w:multiLevelType w:val="multilevel"/>
    <w:tmpl w:val="00000029"/>
    <w:lvl w:ilvl="0">
      <w:start w:val="1"/>
      <w:numFmt w:val="none"/>
      <w:pStyle w:val="af5"/>
      <w:lvlText w:val="%1——"/>
      <w:lvlJc w:val="left"/>
      <w:pPr>
        <w:tabs>
          <w:tab w:val="num" w:pos="11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0000002C"/>
    <w:multiLevelType w:val="multilevel"/>
    <w:tmpl w:val="0000002C"/>
    <w:lvl w:ilvl="0">
      <w:start w:val="1"/>
      <w:numFmt w:val="none"/>
      <w:suff w:val="nothing"/>
      <w:lvlText w:val=""/>
      <w:lvlJc w:val="left"/>
      <w:pPr>
        <w:ind w:left="0" w:firstLine="0"/>
      </w:pPr>
      <w:rPr>
        <w:rFonts w:ascii="黑体" w:eastAsia="黑体" w:hAnsi="Times New Roman" w:hint="eastAsia"/>
        <w:b/>
        <w:i w:val="0"/>
        <w:sz w:val="28"/>
      </w:rPr>
    </w:lvl>
    <w:lvl w:ilvl="1">
      <w:start w:val="1"/>
      <w:numFmt w:val="decimal"/>
      <w:pStyle w:val="af6"/>
      <w:suff w:val="nothing"/>
      <w:lvlText w:val="%1%2 "/>
      <w:lvlJc w:val="left"/>
      <w:pPr>
        <w:ind w:left="0" w:firstLine="0"/>
      </w:pPr>
      <w:rPr>
        <w:rFonts w:ascii="黑体" w:eastAsia="黑体" w:hAnsi="Times New Roman" w:hint="eastAsia"/>
        <w:b/>
        <w:i w:val="0"/>
        <w:sz w:val="28"/>
      </w:rPr>
    </w:lvl>
    <w:lvl w:ilvl="2">
      <w:start w:val="1"/>
      <w:numFmt w:val="decimal"/>
      <w:suff w:val="nothing"/>
      <w:lvlText w:val="%1%2.%3　"/>
      <w:lvlJc w:val="left"/>
      <w:pPr>
        <w:ind w:left="0" w:firstLine="0"/>
      </w:pPr>
      <w:rPr>
        <w:rFonts w:ascii="黑体" w:eastAsia="黑体" w:hAnsi="Times New Roman" w:hint="eastAsia"/>
        <w:b/>
        <w:i w:val="0"/>
        <w:sz w:val="21"/>
      </w:rPr>
    </w:lvl>
    <w:lvl w:ilvl="3">
      <w:start w:val="1"/>
      <w:numFmt w:val="decimal"/>
      <w:suff w:val="nothing"/>
      <w:lvlText w:val="%1%2.%3.%4　"/>
      <w:lvlJc w:val="left"/>
      <w:pPr>
        <w:ind w:left="0" w:firstLine="0"/>
      </w:pPr>
      <w:rPr>
        <w:rFonts w:ascii="黑体" w:eastAsia="黑体" w:hAnsi="Times New Roman" w:hint="eastAsia"/>
        <w:b/>
        <w:i w:val="0"/>
        <w:sz w:val="21"/>
      </w:rPr>
    </w:lvl>
    <w:lvl w:ilvl="4">
      <w:start w:val="1"/>
      <w:numFmt w:val="decimal"/>
      <w:suff w:val="nothing"/>
      <w:lvlText w:val="表%1%2.%3.%4-%5 "/>
      <w:lvlJc w:val="left"/>
      <w:pPr>
        <w:ind w:left="0" w:firstLine="0"/>
      </w:pPr>
      <w:rPr>
        <w:rFonts w:ascii="黑体" w:eastAsia="黑体" w:hAnsi="Times New Roman" w:hint="eastAsia"/>
        <w:b/>
        <w:i w:val="0"/>
        <w:sz w:val="21"/>
      </w:rPr>
    </w:lvl>
    <w:lvl w:ilvl="5">
      <w:start w:val="1"/>
      <w:numFmt w:val="decimal"/>
      <w:suff w:val="nothing"/>
      <w:lvlText w:val="%1图%2.%3.%4-%6 "/>
      <w:lvlJc w:val="left"/>
      <w:pPr>
        <w:ind w:left="0" w:firstLine="0"/>
      </w:pPr>
      <w:rPr>
        <w:rFonts w:ascii="黑体" w:eastAsia="黑体" w:hAnsi="Times New Roman" w:hint="eastAsia"/>
        <w:b/>
        <w:i w:val="0"/>
        <w:sz w:val="21"/>
      </w:rPr>
    </w:lvl>
    <w:lvl w:ilvl="6">
      <w:start w:val="1"/>
      <w:numFmt w:val="decimal"/>
      <w:suff w:val="nothing"/>
      <w:lvlText w:val="(%2.%3.%4-%7)"/>
      <w:lvlJc w:val="center"/>
      <w:pPr>
        <w:ind w:left="288" w:firstLine="288"/>
      </w:pPr>
      <w:rPr>
        <w:rFonts w:ascii="黑体" w:eastAsia="黑体" w:hAnsi="Times New Roman" w:hint="eastAsia"/>
        <w:b/>
        <w:i w:val="0"/>
        <w:sz w:val="21"/>
      </w:rPr>
    </w:lvl>
    <w:lvl w:ilvl="7">
      <w:start w:val="1"/>
      <w:numFmt w:val="decimal"/>
      <w:lvlText w:val="    %1%8"/>
      <w:lvlJc w:val="left"/>
      <w:pPr>
        <w:tabs>
          <w:tab w:val="num" w:pos="720"/>
        </w:tabs>
        <w:ind w:left="0" w:firstLine="0"/>
      </w:pPr>
      <w:rPr>
        <w:rFonts w:ascii="黑体" w:eastAsia="黑体" w:hint="eastAsia"/>
        <w:b/>
        <w:i w:val="0"/>
        <w:sz w:val="21"/>
      </w:rPr>
    </w:lvl>
    <w:lvl w:ilvl="8">
      <w:start w:val="1"/>
      <w:numFmt w:val="decimal"/>
      <w:pStyle w:val="af7"/>
      <w:lvlText w:val="%2.0.%9"/>
      <w:lvlJc w:val="left"/>
      <w:pPr>
        <w:tabs>
          <w:tab w:val="num" w:pos="720"/>
        </w:tabs>
        <w:ind w:left="0" w:firstLine="0"/>
      </w:pPr>
      <w:rPr>
        <w:rFonts w:ascii="黑体" w:eastAsia="黑体" w:hAnsi="华文细黑" w:hint="eastAsia"/>
        <w:b/>
        <w:i w:val="0"/>
        <w:sz w:val="21"/>
      </w:rPr>
    </w:lvl>
  </w:abstractNum>
  <w:abstractNum w:abstractNumId="18" w15:restartNumberingAfterBreak="0">
    <w:nsid w:val="00000032"/>
    <w:multiLevelType w:val="multilevel"/>
    <w:tmpl w:val="00000032"/>
    <w:lvl w:ilvl="0">
      <w:start w:val="1"/>
      <w:numFmt w:val="decimal"/>
      <w:pStyle w:val="af8"/>
      <w:lvlText w:val="注%1："/>
      <w:lvlJc w:val="left"/>
      <w:pPr>
        <w:tabs>
          <w:tab w:val="num" w:pos="1140"/>
        </w:tabs>
        <w:ind w:left="840" w:hanging="420"/>
      </w:pPr>
      <w:rPr>
        <w:rFonts w:ascii="宋体" w:eastAsia="宋体" w:hAnsi="Times New Roman" w:hint="eastAsia"/>
        <w:b w:val="0"/>
        <w:i w:val="0"/>
        <w:sz w:val="18"/>
      </w:rPr>
    </w:lvl>
    <w:lvl w:ilvl="1">
      <w:start w:val="1"/>
      <w:numFmt w:val="decimal"/>
      <w:lvlText w:val="%2）"/>
      <w:lvlJc w:val="left"/>
      <w:pPr>
        <w:tabs>
          <w:tab w:val="num" w:pos="780"/>
        </w:tabs>
        <w:ind w:left="780" w:hanging="360"/>
      </w:pPr>
      <w:rPr>
        <w:rFonts w:hint="default"/>
      </w:rPr>
    </w:lvl>
    <w:lvl w:ilvl="2">
      <w:start w:val="5"/>
      <w:numFmt w:val="decimal"/>
      <w:lvlText w:val="%3"/>
      <w:lvlJc w:val="left"/>
      <w:pPr>
        <w:tabs>
          <w:tab w:val="num" w:pos="1200"/>
        </w:tabs>
        <w:ind w:left="1200" w:hanging="360"/>
      </w:pPr>
      <w:rPr>
        <w:rFonts w:ascii="黑体" w:eastAsia="黑体" w:hAnsi="Times New Roman"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0000003D"/>
    <w:multiLevelType w:val="multilevel"/>
    <w:tmpl w:val="0000003D"/>
    <w:lvl w:ilvl="0">
      <w:start w:val="1"/>
      <w:numFmt w:val="none"/>
      <w:pStyle w:val="af9"/>
      <w:suff w:val="nothing"/>
      <w:lvlText w:val="%1——"/>
      <w:lvlJc w:val="left"/>
      <w:pPr>
        <w:ind w:left="833" w:hanging="408"/>
      </w:pPr>
      <w:rPr>
        <w:rFonts w:hint="eastAsia"/>
      </w:rPr>
    </w:lvl>
    <w:lvl w:ilvl="1">
      <w:start w:val="1"/>
      <w:numFmt w:val="bullet"/>
      <w:pStyle w:val="afa"/>
      <w:lvlText w:val=""/>
      <w:lvlJc w:val="left"/>
      <w:pPr>
        <w:tabs>
          <w:tab w:val="num" w:pos="760"/>
        </w:tabs>
        <w:ind w:left="1264" w:hanging="413"/>
      </w:pPr>
      <w:rPr>
        <w:rFonts w:ascii="Symbol" w:hAnsi="Symbol" w:hint="default"/>
        <w:color w:val="auto"/>
      </w:rPr>
    </w:lvl>
    <w:lvl w:ilvl="2">
      <w:start w:val="1"/>
      <w:numFmt w:val="bullet"/>
      <w:pStyle w:val="afb"/>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20" w15:restartNumberingAfterBreak="0">
    <w:nsid w:val="0000003F"/>
    <w:multiLevelType w:val="multilevel"/>
    <w:tmpl w:val="0000003F"/>
    <w:lvl w:ilvl="0">
      <w:start w:val="1"/>
      <w:numFmt w:val="decimal"/>
      <w:pStyle w:val="afc"/>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21" w15:restartNumberingAfterBreak="0">
    <w:nsid w:val="00000041"/>
    <w:multiLevelType w:val="multilevel"/>
    <w:tmpl w:val="00000041"/>
    <w:lvl w:ilvl="0">
      <w:start w:val="1"/>
      <w:numFmt w:val="none"/>
      <w:pStyle w:val="afd"/>
      <w:lvlText w:val="%1注"/>
      <w:lvlJc w:val="left"/>
      <w:pPr>
        <w:tabs>
          <w:tab w:val="num" w:pos="900"/>
        </w:tabs>
        <w:ind w:left="900" w:hanging="50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00000042"/>
    <w:multiLevelType w:val="multilevel"/>
    <w:tmpl w:val="00000042"/>
    <w:lvl w:ilvl="0">
      <w:start w:val="1"/>
      <w:numFmt w:val="none"/>
      <w:suff w:val="nothing"/>
      <w:lvlText w:val=""/>
      <w:lvlJc w:val="left"/>
      <w:pPr>
        <w:ind w:left="420" w:firstLine="0"/>
      </w:pPr>
      <w:rPr>
        <w:rFonts w:ascii="黑体" w:eastAsia="黑体" w:hAnsi="Times New Roman" w:hint="eastAsia"/>
        <w:b/>
        <w:i w:val="0"/>
        <w:sz w:val="28"/>
      </w:rPr>
    </w:lvl>
    <w:lvl w:ilvl="1">
      <w:start w:val="1"/>
      <w:numFmt w:val="lowerLetter"/>
      <w:pStyle w:val="afe"/>
      <w:suff w:val="nothing"/>
      <w:lvlText w:val="%1%2)  "/>
      <w:lvlJc w:val="left"/>
      <w:pPr>
        <w:ind w:left="420" w:hanging="420"/>
      </w:pPr>
      <w:rPr>
        <w:rFonts w:ascii="黑体" w:eastAsia="黑体" w:hAnsi="Times New Roman" w:hint="eastAsia"/>
        <w:b/>
        <w:i w:val="0"/>
        <w:sz w:val="21"/>
      </w:rPr>
    </w:lvl>
    <w:lvl w:ilvl="2">
      <w:start w:val="1"/>
      <w:numFmt w:val="decimal"/>
      <w:pStyle w:val="aff"/>
      <w:suff w:val="nothing"/>
      <w:lvlText w:val="    %3)　"/>
      <w:lvlJc w:val="left"/>
      <w:pPr>
        <w:ind w:left="0" w:firstLine="0"/>
      </w:pPr>
      <w:rPr>
        <w:rFonts w:ascii="黑体" w:eastAsia="黑体" w:hAnsi="Times New Roman" w:hint="eastAsia"/>
        <w:b/>
        <w:i w:val="0"/>
        <w:sz w:val="21"/>
      </w:rPr>
    </w:lvl>
    <w:lvl w:ilvl="3">
      <w:start w:val="1"/>
      <w:numFmt w:val="decimal"/>
      <w:suff w:val="nothing"/>
      <w:lvlText w:val="%1%2.%3.%4　"/>
      <w:lvlJc w:val="left"/>
      <w:pPr>
        <w:ind w:left="420" w:firstLine="0"/>
      </w:pPr>
      <w:rPr>
        <w:rFonts w:ascii="黑体" w:eastAsia="黑体" w:hAnsi="Times New Roman" w:hint="eastAsia"/>
        <w:b/>
        <w:i w:val="0"/>
        <w:sz w:val="21"/>
      </w:rPr>
    </w:lvl>
    <w:lvl w:ilvl="4">
      <w:start w:val="1"/>
      <w:numFmt w:val="decimal"/>
      <w:suff w:val="nothing"/>
      <w:lvlText w:val="%2.0.%5  "/>
      <w:lvlJc w:val="left"/>
      <w:pPr>
        <w:ind w:left="420" w:firstLine="0"/>
      </w:pPr>
      <w:rPr>
        <w:rFonts w:ascii="黑体" w:eastAsia="黑体" w:hAnsi="Times New Roman" w:hint="eastAsia"/>
        <w:b/>
        <w:i w:val="0"/>
        <w:sz w:val="21"/>
      </w:rPr>
    </w:lvl>
    <w:lvl w:ilvl="5">
      <w:start w:val="1"/>
      <w:numFmt w:val="decimal"/>
      <w:suff w:val="nothing"/>
      <w:lvlText w:val="      %6)  "/>
      <w:lvlJc w:val="left"/>
      <w:pPr>
        <w:ind w:left="1441" w:hanging="1021"/>
      </w:pPr>
      <w:rPr>
        <w:rFonts w:ascii="黑体" w:eastAsia="黑体" w:hAnsi="Times New Roman" w:hint="eastAsia"/>
        <w:b/>
        <w:i w:val="0"/>
        <w:sz w:val="21"/>
      </w:rPr>
    </w:lvl>
    <w:lvl w:ilvl="6">
      <w:start w:val="1"/>
      <w:numFmt w:val="decimal"/>
      <w:suff w:val="nothing"/>
      <w:lvlText w:val="表 %2.%3.%4-%7  "/>
      <w:lvlJc w:val="left"/>
      <w:pPr>
        <w:ind w:left="420" w:firstLine="0"/>
      </w:pPr>
      <w:rPr>
        <w:rFonts w:ascii="黑体" w:eastAsia="黑体" w:hAnsi="Times New Roman" w:hint="eastAsia"/>
        <w:b/>
        <w:i w:val="0"/>
        <w:sz w:val="21"/>
      </w:rPr>
    </w:lvl>
    <w:lvl w:ilvl="7">
      <w:start w:val="1"/>
      <w:numFmt w:val="decimal"/>
      <w:suff w:val="nothing"/>
      <w:lvlText w:val="图 %2.%3.%4-%8  "/>
      <w:lvlJc w:val="left"/>
      <w:pPr>
        <w:ind w:left="420" w:firstLine="0"/>
      </w:pPr>
      <w:rPr>
        <w:rFonts w:ascii="黑体" w:eastAsia="黑体" w:hint="eastAsia"/>
        <w:b/>
        <w:i w:val="0"/>
        <w:sz w:val="21"/>
      </w:rPr>
    </w:lvl>
    <w:lvl w:ilvl="8">
      <w:start w:val="1"/>
      <w:numFmt w:val="decimal"/>
      <w:suff w:val="nothing"/>
      <w:lvlText w:val="    %9  "/>
      <w:lvlJc w:val="left"/>
      <w:pPr>
        <w:ind w:left="420" w:firstLine="0"/>
      </w:pPr>
      <w:rPr>
        <w:rFonts w:ascii="黑体" w:eastAsia="黑体" w:hAnsi="华文细黑" w:hint="eastAsia"/>
        <w:b/>
        <w:i w:val="0"/>
        <w:sz w:val="21"/>
      </w:rPr>
    </w:lvl>
  </w:abstractNum>
  <w:abstractNum w:abstractNumId="23" w15:restartNumberingAfterBreak="0">
    <w:nsid w:val="00000045"/>
    <w:multiLevelType w:val="multilevel"/>
    <w:tmpl w:val="00000045"/>
    <w:lvl w:ilvl="0">
      <w:start w:val="1"/>
      <w:numFmt w:val="decimal"/>
      <w:suff w:val="nothing"/>
      <w:lvlText w:val="%1"/>
      <w:lvlJc w:val="left"/>
      <w:pPr>
        <w:ind w:left="0" w:firstLine="0"/>
      </w:pPr>
      <w:rPr>
        <w:rFonts w:ascii="黑体" w:eastAsia="黑体" w:hAnsi="Times New Roman" w:hint="eastAsia"/>
        <w:b/>
        <w:i w:val="0"/>
        <w:sz w:val="21"/>
      </w:rPr>
    </w:lvl>
    <w:lvl w:ilvl="1">
      <w:start w:val="1"/>
      <w:numFmt w:val="decimal"/>
      <w:pStyle w:val="aff0"/>
      <w:lvlText w:val="%1.%2"/>
      <w:lvlJc w:val="left"/>
      <w:pPr>
        <w:tabs>
          <w:tab w:val="num" w:pos="360"/>
        </w:tabs>
        <w:ind w:left="0" w:firstLine="0"/>
      </w:pPr>
      <w:rPr>
        <w:rFonts w:ascii="黑体" w:eastAsia="黑体" w:hAnsi="Times New Roman" w:hint="eastAsia"/>
        <w:b/>
        <w:i w:val="0"/>
        <w:sz w:val="20"/>
      </w:rPr>
    </w:lvl>
    <w:lvl w:ilvl="2">
      <w:start w:val="1"/>
      <w:numFmt w:val="decimal"/>
      <w:pStyle w:val="aff1"/>
      <w:lvlText w:val="%1.%2.%3"/>
      <w:lvlJc w:val="left"/>
      <w:pPr>
        <w:tabs>
          <w:tab w:val="num" w:pos="720"/>
        </w:tabs>
        <w:ind w:left="0" w:firstLine="0"/>
      </w:pPr>
      <w:rPr>
        <w:rFonts w:ascii="宋体" w:eastAsia="宋体" w:hAnsi="宋体" w:hint="eastAsia"/>
        <w:b/>
        <w:i w:val="0"/>
        <w:sz w:val="21"/>
      </w:rPr>
    </w:lvl>
    <w:lvl w:ilvl="3">
      <w:start w:val="1"/>
      <w:numFmt w:val="decimal"/>
      <w:lvlText w:val="%1%2.%3.%4"/>
      <w:lvlJc w:val="left"/>
      <w:pPr>
        <w:tabs>
          <w:tab w:val="num" w:pos="720"/>
        </w:tabs>
        <w:ind w:left="0" w:firstLine="0"/>
      </w:pPr>
      <w:rPr>
        <w:rFonts w:ascii="黑体" w:eastAsia="黑体" w:hAnsi="Times New Roman" w:hint="eastAsia"/>
        <w:b/>
        <w:i w:val="0"/>
        <w:sz w:val="21"/>
      </w:rPr>
    </w:lvl>
    <w:lvl w:ilvl="4">
      <w:start w:val="1"/>
      <w:numFmt w:val="decimal"/>
      <w:pStyle w:val="aff2"/>
      <w:lvlText w:val="%2.%3.%4.%5"/>
      <w:lvlJc w:val="left"/>
      <w:pPr>
        <w:tabs>
          <w:tab w:val="num" w:pos="1080"/>
        </w:tabs>
        <w:ind w:left="0" w:firstLine="0"/>
      </w:pPr>
      <w:rPr>
        <w:rFonts w:ascii="黑体" w:eastAsia="黑体" w:hAnsi="Times New Roman" w:hint="eastAsia"/>
        <w:b/>
        <w:i w:val="0"/>
        <w:sz w:val="21"/>
      </w:rPr>
    </w:lvl>
    <w:lvl w:ilvl="5">
      <w:start w:val="1"/>
      <w:numFmt w:val="decimal"/>
      <w:pStyle w:val="aff3"/>
      <w:lvlText w:val="%2.%3.%4.%5.%6"/>
      <w:lvlJc w:val="left"/>
      <w:pPr>
        <w:tabs>
          <w:tab w:val="num" w:pos="1021"/>
        </w:tabs>
        <w:ind w:left="1021" w:hanging="1021"/>
      </w:pPr>
      <w:rPr>
        <w:rFonts w:ascii="黑体" w:eastAsia="黑体" w:hAnsi="Times New Roman" w:hint="eastAsia"/>
        <w:b/>
        <w:i w:val="0"/>
        <w:sz w:val="21"/>
      </w:rPr>
    </w:lvl>
    <w:lvl w:ilvl="6">
      <w:start w:val="1"/>
      <w:numFmt w:val="decimal"/>
      <w:lvlText w:val="%2.%3.%4.%5.%6.%7"/>
      <w:lvlJc w:val="left"/>
      <w:pPr>
        <w:tabs>
          <w:tab w:val="num" w:pos="1440"/>
        </w:tabs>
        <w:ind w:left="0" w:firstLine="0"/>
      </w:pPr>
      <w:rPr>
        <w:rFonts w:ascii="黑体" w:eastAsia="黑体" w:hAnsi="Times New Roman" w:hint="eastAsia"/>
        <w:b/>
        <w:i w:val="0"/>
        <w:sz w:val="21"/>
      </w:rPr>
    </w:lvl>
    <w:lvl w:ilvl="7">
      <w:start w:val="1"/>
      <w:numFmt w:val="decimal"/>
      <w:lvlText w:val="图 %2.0.%5 -%8"/>
      <w:lvlJc w:val="left"/>
      <w:pPr>
        <w:tabs>
          <w:tab w:val="num" w:pos="1440"/>
        </w:tabs>
        <w:ind w:left="0" w:firstLine="0"/>
      </w:pPr>
      <w:rPr>
        <w:rFonts w:ascii="黑体" w:eastAsia="黑体" w:hint="eastAsia"/>
        <w:b/>
        <w:i w:val="0"/>
        <w:sz w:val="21"/>
      </w:rPr>
    </w:lvl>
    <w:lvl w:ilvl="8">
      <w:start w:val="1"/>
      <w:numFmt w:val="decimal"/>
      <w:lvlText w:val="      %9)"/>
      <w:lvlJc w:val="left"/>
      <w:pPr>
        <w:tabs>
          <w:tab w:val="num" w:pos="1080"/>
        </w:tabs>
        <w:ind w:left="0" w:firstLine="0"/>
      </w:pPr>
      <w:rPr>
        <w:rFonts w:ascii="黑体" w:eastAsia="黑体" w:hAnsi="华文细黑" w:hint="eastAsia"/>
        <w:b/>
        <w:i w:val="0"/>
        <w:sz w:val="21"/>
      </w:rPr>
    </w:lvl>
  </w:abstractNum>
  <w:abstractNum w:abstractNumId="24" w15:restartNumberingAfterBreak="0">
    <w:nsid w:val="00000046"/>
    <w:multiLevelType w:val="multilevel"/>
    <w:tmpl w:val="00000046"/>
    <w:lvl w:ilvl="0">
      <w:start w:val="1"/>
      <w:numFmt w:val="none"/>
      <w:pStyle w:val="aff4"/>
      <w:lvlText w:val="表"/>
      <w:lvlJc w:val="left"/>
      <w:pPr>
        <w:tabs>
          <w:tab w:val="num" w:pos="360"/>
        </w:tabs>
        <w:ind w:left="0" w:firstLine="0"/>
      </w:pPr>
      <w:rPr>
        <w:rFonts w:ascii="黑体" w:eastAsia="黑体" w:hint="eastAsia"/>
        <w:b/>
        <w:i w:val="0"/>
        <w:sz w:val="20"/>
      </w:rPr>
    </w:lvl>
    <w:lvl w:ilvl="1">
      <w:start w:val="1"/>
      <w:numFmt w:val="decimal"/>
      <w:lvlText w:val="%2)"/>
      <w:lvlJc w:val="left"/>
      <w:pPr>
        <w:tabs>
          <w:tab w:val="num" w:pos="171"/>
        </w:tabs>
        <w:ind w:left="171" w:firstLine="249"/>
      </w:pPr>
      <w:rPr>
        <w:rFonts w:hint="default"/>
        <w:b w:val="0"/>
        <w:i w:val="0"/>
        <w:sz w:val="20"/>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00000047"/>
    <w:multiLevelType w:val="multilevel"/>
    <w:tmpl w:val="00000047"/>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i w:val="0"/>
        <w:snapToGrid/>
        <w:spacing w:val="0"/>
        <w:w w:val="100"/>
        <w:kern w:val="21"/>
        <w:sz w:val="21"/>
      </w:rPr>
    </w:lvl>
    <w:lvl w:ilvl="2">
      <w:start w:val="1"/>
      <w:numFmt w:val="decimal"/>
      <w:pStyle w:val="aff5"/>
      <w:suff w:val="nothing"/>
      <w:lvlText w:val="%1%2.%3　"/>
      <w:lvlJc w:val="left"/>
      <w:pPr>
        <w:ind w:left="0" w:firstLine="0"/>
      </w:pPr>
      <w:rPr>
        <w:rFonts w:ascii="黑体" w:eastAsia="黑体" w:hAnsi="Times New Roman" w:hint="eastAsia"/>
        <w:b/>
        <w:i w:val="0"/>
        <w:sz w:val="21"/>
      </w:rPr>
    </w:lvl>
    <w:lvl w:ilvl="3">
      <w:start w:val="1"/>
      <w:numFmt w:val="decimal"/>
      <w:pStyle w:val="aff6"/>
      <w:suff w:val="nothing"/>
      <w:lvlText w:val="%1%2.%3.%4　"/>
      <w:lvlJc w:val="left"/>
      <w:pPr>
        <w:ind w:left="0" w:firstLine="0"/>
      </w:pPr>
      <w:rPr>
        <w:rFonts w:ascii="黑体" w:eastAsia="黑体" w:hAnsi="Times New Roman" w:hint="eastAsia"/>
        <w:b/>
        <w:i w:val="0"/>
        <w:sz w:val="21"/>
      </w:rPr>
    </w:lvl>
    <w:lvl w:ilvl="4">
      <w:start w:val="1"/>
      <w:numFmt w:val="decimal"/>
      <w:pStyle w:val="aff7"/>
      <w:suff w:val="nothing"/>
      <w:lvlText w:val="%1%2.%3.%4.%5　"/>
      <w:lvlJc w:val="left"/>
      <w:pPr>
        <w:ind w:left="0" w:firstLine="0"/>
      </w:pPr>
      <w:rPr>
        <w:rFonts w:ascii="黑体" w:eastAsia="黑体" w:hAnsi="Times New Roman" w:hint="eastAsia"/>
        <w:b/>
        <w:i w:val="0"/>
        <w:sz w:val="21"/>
      </w:rPr>
    </w:lvl>
    <w:lvl w:ilvl="5">
      <w:start w:val="1"/>
      <w:numFmt w:val="decimal"/>
      <w:pStyle w:val="aff8"/>
      <w:suff w:val="nothing"/>
      <w:lvlText w:val="%1%2.%3.%4.%5.%6　"/>
      <w:lvlJc w:val="left"/>
      <w:pPr>
        <w:ind w:left="0" w:firstLine="0"/>
      </w:pPr>
      <w:rPr>
        <w:rFonts w:ascii="黑体" w:eastAsia="黑体" w:hAnsi="Times New Roman" w:hint="eastAsia"/>
        <w:b/>
        <w:i w:val="0"/>
        <w:sz w:val="21"/>
      </w:rPr>
    </w:lvl>
    <w:lvl w:ilvl="6">
      <w:start w:val="1"/>
      <w:numFmt w:val="decimal"/>
      <w:pStyle w:val="aff9"/>
      <w:suff w:val="nothing"/>
      <w:lvlText w:val="%1%2.%3.%4.%5.%6.%7　"/>
      <w:lvlJc w:val="left"/>
      <w:pPr>
        <w:ind w:left="0" w:firstLine="0"/>
      </w:pPr>
      <w:rPr>
        <w:rFonts w:ascii="黑体" w:eastAsia="黑体" w:hAnsi="Times New Roman" w:hint="eastAsia"/>
        <w:b/>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00000048"/>
    <w:multiLevelType w:val="multilevel"/>
    <w:tmpl w:val="00000048"/>
    <w:lvl w:ilvl="0">
      <w:start w:val="1"/>
      <w:numFmt w:val="none"/>
      <w:pStyle w:val="affa"/>
      <w:lvlText w:val="%1·　"/>
      <w:lvlJc w:val="left"/>
      <w:pPr>
        <w:tabs>
          <w:tab w:val="num" w:pos="1140"/>
        </w:tabs>
        <w:ind w:left="737" w:hanging="317"/>
      </w:pPr>
      <w:rPr>
        <w:rFonts w:ascii="宋体" w:eastAsia="宋体" w:hAnsi="Times New Roman" w:hint="eastAsia"/>
        <w:b w:val="0"/>
        <w:i w:val="0"/>
        <w:sz w:val="21"/>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16cid:durableId="1020621726">
    <w:abstractNumId w:val="12"/>
  </w:num>
  <w:num w:numId="2" w16cid:durableId="1644696689">
    <w:abstractNumId w:val="24"/>
  </w:num>
  <w:num w:numId="3" w16cid:durableId="1603026267">
    <w:abstractNumId w:val="5"/>
  </w:num>
  <w:num w:numId="4" w16cid:durableId="800994819">
    <w:abstractNumId w:val="23"/>
  </w:num>
  <w:num w:numId="5" w16cid:durableId="118377775">
    <w:abstractNumId w:val="2"/>
  </w:num>
  <w:num w:numId="6" w16cid:durableId="2020114403">
    <w:abstractNumId w:val="15"/>
  </w:num>
  <w:num w:numId="7" w16cid:durableId="228728646">
    <w:abstractNumId w:val="4"/>
  </w:num>
  <w:num w:numId="8" w16cid:durableId="1346205923">
    <w:abstractNumId w:val="25"/>
  </w:num>
  <w:num w:numId="9" w16cid:durableId="476917021">
    <w:abstractNumId w:val="21"/>
  </w:num>
  <w:num w:numId="10" w16cid:durableId="1825316724">
    <w:abstractNumId w:val="17"/>
  </w:num>
  <w:num w:numId="11" w16cid:durableId="1296788760">
    <w:abstractNumId w:val="13"/>
  </w:num>
  <w:num w:numId="12" w16cid:durableId="2012249619">
    <w:abstractNumId w:val="26"/>
  </w:num>
  <w:num w:numId="13" w16cid:durableId="1616130701">
    <w:abstractNumId w:val="7"/>
  </w:num>
  <w:num w:numId="14" w16cid:durableId="2100980957">
    <w:abstractNumId w:val="3"/>
  </w:num>
  <w:num w:numId="15" w16cid:durableId="1292709713">
    <w:abstractNumId w:val="8"/>
  </w:num>
  <w:num w:numId="16" w16cid:durableId="870458392">
    <w:abstractNumId w:val="10"/>
  </w:num>
  <w:num w:numId="17" w16cid:durableId="1565288180">
    <w:abstractNumId w:val="19"/>
  </w:num>
  <w:num w:numId="18" w16cid:durableId="488718036">
    <w:abstractNumId w:val="18"/>
  </w:num>
  <w:num w:numId="19" w16cid:durableId="1575772732">
    <w:abstractNumId w:val="11"/>
  </w:num>
  <w:num w:numId="20" w16cid:durableId="1105033489">
    <w:abstractNumId w:val="14"/>
  </w:num>
  <w:num w:numId="21" w16cid:durableId="1620648757">
    <w:abstractNumId w:val="6"/>
  </w:num>
  <w:num w:numId="22" w16cid:durableId="668673344">
    <w:abstractNumId w:val="1"/>
  </w:num>
  <w:num w:numId="23" w16cid:durableId="1111318307">
    <w:abstractNumId w:val="0"/>
  </w:num>
  <w:num w:numId="24" w16cid:durableId="1731222772">
    <w:abstractNumId w:val="9"/>
  </w:num>
  <w:num w:numId="25" w16cid:durableId="405735515">
    <w:abstractNumId w:val="22"/>
  </w:num>
  <w:num w:numId="26" w16cid:durableId="167910189">
    <w:abstractNumId w:val="16"/>
  </w:num>
  <w:num w:numId="27" w16cid:durableId="16601152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oNotShadeFormData/>
  <w:noPunctuationKerning/>
  <w:characterSpacingControl w:val="compressPunctuation"/>
  <w:doNotValidateAgainstSchema/>
  <w:doNotDemarcateInvalidXml/>
  <w:hdrShapeDefaults>
    <o:shapedefaults v:ext="edit" spidmax="2050" fill="f" strokecolor="red">
      <v:fill on="f"/>
      <v:stroke startarrow="block" color="red" weight=".5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TM2YWIwY2NlNGFmMGZmNDg4ZGMzY2Y1YTA3MTBmOTIifQ=="/>
  </w:docVars>
  <w:rsids>
    <w:rsidRoot w:val="00172A27"/>
    <w:rsid w:val="00172A27"/>
    <w:rsid w:val="00180372"/>
    <w:rsid w:val="002921AC"/>
    <w:rsid w:val="00444804"/>
    <w:rsid w:val="004C7601"/>
    <w:rsid w:val="005C073D"/>
    <w:rsid w:val="005E472F"/>
    <w:rsid w:val="005E6D1A"/>
    <w:rsid w:val="00696A69"/>
    <w:rsid w:val="00710B5B"/>
    <w:rsid w:val="00792141"/>
    <w:rsid w:val="0080186D"/>
    <w:rsid w:val="00AA5F67"/>
    <w:rsid w:val="00AF67E3"/>
    <w:rsid w:val="00B50170"/>
    <w:rsid w:val="00CB0D06"/>
    <w:rsid w:val="00D96FC2"/>
    <w:rsid w:val="02B459B2"/>
    <w:rsid w:val="02D908BF"/>
    <w:rsid w:val="066F1593"/>
    <w:rsid w:val="07952220"/>
    <w:rsid w:val="07E33323"/>
    <w:rsid w:val="09366EC6"/>
    <w:rsid w:val="0B7374A1"/>
    <w:rsid w:val="0C905D14"/>
    <w:rsid w:val="0FC667D4"/>
    <w:rsid w:val="10C079AE"/>
    <w:rsid w:val="133773D4"/>
    <w:rsid w:val="13A36CB3"/>
    <w:rsid w:val="147135A6"/>
    <w:rsid w:val="176B37F3"/>
    <w:rsid w:val="18846889"/>
    <w:rsid w:val="193D2E87"/>
    <w:rsid w:val="19E35721"/>
    <w:rsid w:val="1BAE6140"/>
    <w:rsid w:val="21543C61"/>
    <w:rsid w:val="24D108F7"/>
    <w:rsid w:val="268106A4"/>
    <w:rsid w:val="279C5537"/>
    <w:rsid w:val="28007656"/>
    <w:rsid w:val="2A46059F"/>
    <w:rsid w:val="2BD41430"/>
    <w:rsid w:val="2CA174A1"/>
    <w:rsid w:val="2F950498"/>
    <w:rsid w:val="324D4206"/>
    <w:rsid w:val="34727E75"/>
    <w:rsid w:val="34D313A3"/>
    <w:rsid w:val="361E1B63"/>
    <w:rsid w:val="3682422E"/>
    <w:rsid w:val="36D91AA7"/>
    <w:rsid w:val="37111458"/>
    <w:rsid w:val="373405E9"/>
    <w:rsid w:val="39416760"/>
    <w:rsid w:val="3BB915EF"/>
    <w:rsid w:val="3C6B60C7"/>
    <w:rsid w:val="415932C0"/>
    <w:rsid w:val="415A6399"/>
    <w:rsid w:val="43413334"/>
    <w:rsid w:val="45A14376"/>
    <w:rsid w:val="4A2A2F2A"/>
    <w:rsid w:val="4B38198C"/>
    <w:rsid w:val="4B596BAB"/>
    <w:rsid w:val="4B604AE9"/>
    <w:rsid w:val="4CB42DC9"/>
    <w:rsid w:val="4D78727F"/>
    <w:rsid w:val="4D9A4D1C"/>
    <w:rsid w:val="507C7C15"/>
    <w:rsid w:val="51A06C1E"/>
    <w:rsid w:val="51EF4D6C"/>
    <w:rsid w:val="52973D1C"/>
    <w:rsid w:val="54237745"/>
    <w:rsid w:val="55032FC5"/>
    <w:rsid w:val="55FA0521"/>
    <w:rsid w:val="5946106C"/>
    <w:rsid w:val="59F303A3"/>
    <w:rsid w:val="5CA66901"/>
    <w:rsid w:val="5DEA61C8"/>
    <w:rsid w:val="5EE367E6"/>
    <w:rsid w:val="5F076728"/>
    <w:rsid w:val="60F93298"/>
    <w:rsid w:val="67CD0A42"/>
    <w:rsid w:val="68145BDF"/>
    <w:rsid w:val="685F6918"/>
    <w:rsid w:val="69FA62BE"/>
    <w:rsid w:val="6CD66100"/>
    <w:rsid w:val="6E9D1E8B"/>
    <w:rsid w:val="6F444083"/>
    <w:rsid w:val="7269445D"/>
    <w:rsid w:val="735076E1"/>
    <w:rsid w:val="737F2F3A"/>
    <w:rsid w:val="74C027F7"/>
    <w:rsid w:val="76217CCE"/>
    <w:rsid w:val="76544B51"/>
    <w:rsid w:val="77935205"/>
    <w:rsid w:val="79741ACC"/>
    <w:rsid w:val="7A91721A"/>
    <w:rsid w:val="7B8D5EE2"/>
    <w:rsid w:val="7BE55F21"/>
    <w:rsid w:val="7C8A0DF8"/>
    <w:rsid w:val="7DF55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strokecolor="red">
      <v:fill on="f"/>
      <v:stroke startarrow="block" color="red" weight=".5pt"/>
    </o:shapedefaults>
    <o:shapelayout v:ext="edit">
      <o:idmap v:ext="edit" data="2"/>
    </o:shapelayout>
  </w:shapeDefaults>
  <w:decimalSymbol w:val="."/>
  <w:listSeparator w:val=","/>
  <w14:docId w14:val="0CE3D3BB"/>
  <w15:chartTrackingRefBased/>
  <w15:docId w15:val="{09EB4BE6-5404-4BEF-B026-CCFDB5506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caption"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b">
    <w:name w:val="Normal"/>
    <w:next w:val="affc"/>
    <w:qFormat/>
    <w:pPr>
      <w:widowControl w:val="0"/>
      <w:jc w:val="both"/>
    </w:pPr>
    <w:rPr>
      <w:kern w:val="2"/>
      <w:sz w:val="21"/>
    </w:rPr>
  </w:style>
  <w:style w:type="paragraph" w:styleId="10">
    <w:name w:val="heading 1"/>
    <w:basedOn w:val="affb"/>
    <w:next w:val="affb"/>
    <w:link w:val="11"/>
    <w:qFormat/>
    <w:pPr>
      <w:keepNext/>
      <w:keepLines/>
      <w:spacing w:before="340" w:after="330" w:line="576" w:lineRule="auto"/>
      <w:outlineLvl w:val="0"/>
    </w:pPr>
    <w:rPr>
      <w:b/>
      <w:kern w:val="44"/>
      <w:sz w:val="44"/>
    </w:rPr>
  </w:style>
  <w:style w:type="paragraph" w:styleId="2">
    <w:name w:val="heading 2"/>
    <w:basedOn w:val="affb"/>
    <w:next w:val="affb"/>
    <w:link w:val="21"/>
    <w:qFormat/>
    <w:pPr>
      <w:keepNext/>
      <w:keepLines/>
      <w:spacing w:before="260" w:after="260" w:line="413" w:lineRule="auto"/>
      <w:outlineLvl w:val="1"/>
    </w:pPr>
    <w:rPr>
      <w:rFonts w:ascii="Arial" w:eastAsia="黑体" w:hAnsi="Arial"/>
      <w:b/>
      <w:sz w:val="32"/>
    </w:rPr>
  </w:style>
  <w:style w:type="paragraph" w:styleId="3">
    <w:name w:val="heading 3"/>
    <w:basedOn w:val="affb"/>
    <w:next w:val="affb"/>
    <w:link w:val="30"/>
    <w:qFormat/>
    <w:pPr>
      <w:keepNext/>
      <w:keepLines/>
      <w:spacing w:before="260" w:after="260" w:line="413" w:lineRule="auto"/>
      <w:outlineLvl w:val="2"/>
    </w:pPr>
    <w:rPr>
      <w:b/>
      <w:sz w:val="32"/>
    </w:rPr>
  </w:style>
  <w:style w:type="paragraph" w:styleId="4">
    <w:name w:val="heading 4"/>
    <w:basedOn w:val="affb"/>
    <w:next w:val="affb"/>
    <w:link w:val="40"/>
    <w:qFormat/>
    <w:pPr>
      <w:keepNext/>
      <w:keepLines/>
      <w:spacing w:before="280" w:after="290" w:line="372" w:lineRule="auto"/>
      <w:outlineLvl w:val="3"/>
    </w:pPr>
    <w:rPr>
      <w:rFonts w:ascii="Arial" w:eastAsia="黑体" w:hAnsi="Arial"/>
      <w:b/>
      <w:sz w:val="28"/>
    </w:rPr>
  </w:style>
  <w:style w:type="paragraph" w:styleId="50">
    <w:name w:val="heading 5"/>
    <w:basedOn w:val="affb"/>
    <w:next w:val="affb"/>
    <w:link w:val="51"/>
    <w:qFormat/>
    <w:pPr>
      <w:keepNext/>
      <w:keepLines/>
      <w:spacing w:before="280" w:after="290" w:line="372" w:lineRule="auto"/>
      <w:outlineLvl w:val="4"/>
    </w:pPr>
    <w:rPr>
      <w:b/>
      <w:sz w:val="28"/>
    </w:rPr>
  </w:style>
  <w:style w:type="paragraph" w:styleId="6">
    <w:name w:val="heading 6"/>
    <w:basedOn w:val="affb"/>
    <w:next w:val="affb"/>
    <w:link w:val="60"/>
    <w:qFormat/>
    <w:pPr>
      <w:keepNext/>
      <w:keepLines/>
      <w:spacing w:before="240" w:after="64" w:line="317" w:lineRule="auto"/>
      <w:outlineLvl w:val="5"/>
    </w:pPr>
    <w:rPr>
      <w:rFonts w:ascii="Arial" w:eastAsia="黑体" w:hAnsi="Arial"/>
      <w:b/>
      <w:sz w:val="24"/>
    </w:rPr>
  </w:style>
  <w:style w:type="paragraph" w:styleId="7">
    <w:name w:val="heading 7"/>
    <w:basedOn w:val="affb"/>
    <w:next w:val="affb"/>
    <w:link w:val="70"/>
    <w:qFormat/>
    <w:pPr>
      <w:keepNext/>
      <w:keepLines/>
      <w:spacing w:before="240" w:after="64" w:line="317" w:lineRule="auto"/>
      <w:outlineLvl w:val="6"/>
    </w:pPr>
    <w:rPr>
      <w:b/>
      <w:sz w:val="24"/>
    </w:rPr>
  </w:style>
  <w:style w:type="paragraph" w:styleId="8">
    <w:name w:val="heading 8"/>
    <w:basedOn w:val="affb"/>
    <w:next w:val="affb"/>
    <w:link w:val="80"/>
    <w:qFormat/>
    <w:pPr>
      <w:keepNext/>
      <w:keepLines/>
      <w:spacing w:before="240" w:after="64" w:line="317" w:lineRule="auto"/>
      <w:outlineLvl w:val="7"/>
    </w:pPr>
    <w:rPr>
      <w:rFonts w:ascii="Arial" w:eastAsia="黑体" w:hAnsi="Arial"/>
      <w:sz w:val="24"/>
    </w:rPr>
  </w:style>
  <w:style w:type="paragraph" w:styleId="9">
    <w:name w:val="heading 9"/>
    <w:basedOn w:val="affb"/>
    <w:next w:val="affb"/>
    <w:link w:val="90"/>
    <w:qFormat/>
    <w:pPr>
      <w:keepNext/>
      <w:keepLines/>
      <w:spacing w:before="240" w:after="64" w:line="317" w:lineRule="auto"/>
      <w:outlineLvl w:val="8"/>
    </w:pPr>
    <w:rPr>
      <w:rFonts w:ascii="Arial" w:eastAsia="黑体" w:hAnsi="Arial"/>
    </w:rPr>
  </w:style>
  <w:style w:type="character" w:default="1" w:styleId="affd">
    <w:name w:val="Default Paragraph Font"/>
    <w:uiPriority w:val="1"/>
    <w:semiHidden/>
    <w:unhideWhenUsed/>
  </w:style>
  <w:style w:type="table" w:default="1" w:styleId="affe">
    <w:name w:val="Normal Table"/>
    <w:uiPriority w:val="99"/>
    <w:semiHidden/>
    <w:unhideWhenUsed/>
    <w:tblPr>
      <w:tblInd w:w="0" w:type="dxa"/>
      <w:tblCellMar>
        <w:top w:w="0" w:type="dxa"/>
        <w:left w:w="108" w:type="dxa"/>
        <w:bottom w:w="0" w:type="dxa"/>
        <w:right w:w="108" w:type="dxa"/>
      </w:tblCellMar>
    </w:tblPr>
  </w:style>
  <w:style w:type="numbering" w:default="1" w:styleId="afff">
    <w:name w:val="No List"/>
    <w:uiPriority w:val="99"/>
    <w:semiHidden/>
    <w:unhideWhenUsed/>
  </w:style>
  <w:style w:type="paragraph" w:styleId="affc">
    <w:name w:val="Normal Indent"/>
    <w:basedOn w:val="affb"/>
    <w:uiPriority w:val="99"/>
    <w:qFormat/>
    <w:pPr>
      <w:ind w:firstLineChars="200" w:firstLine="420"/>
    </w:pPr>
  </w:style>
  <w:style w:type="character" w:customStyle="1" w:styleId="11">
    <w:name w:val="标题 1 字符1"/>
    <w:link w:val="10"/>
    <w:rPr>
      <w:b/>
      <w:kern w:val="44"/>
      <w:sz w:val="44"/>
    </w:rPr>
  </w:style>
  <w:style w:type="character" w:customStyle="1" w:styleId="21">
    <w:name w:val="标题 2 字符1"/>
    <w:link w:val="2"/>
    <w:rPr>
      <w:rFonts w:ascii="Arial" w:eastAsia="黑体" w:hAnsi="Arial"/>
      <w:b/>
      <w:kern w:val="2"/>
      <w:sz w:val="32"/>
    </w:rPr>
  </w:style>
  <w:style w:type="character" w:customStyle="1" w:styleId="30">
    <w:name w:val="标题 3 字符"/>
    <w:link w:val="3"/>
    <w:rPr>
      <w:b/>
      <w:kern w:val="2"/>
      <w:sz w:val="32"/>
    </w:rPr>
  </w:style>
  <w:style w:type="character" w:customStyle="1" w:styleId="40">
    <w:name w:val="标题 4 字符"/>
    <w:link w:val="4"/>
    <w:rPr>
      <w:rFonts w:ascii="Arial" w:eastAsia="黑体" w:hAnsi="Arial"/>
      <w:b/>
      <w:kern w:val="2"/>
      <w:sz w:val="28"/>
    </w:rPr>
  </w:style>
  <w:style w:type="character" w:customStyle="1" w:styleId="51">
    <w:name w:val="标题 5 字符"/>
    <w:link w:val="50"/>
    <w:rPr>
      <w:b/>
      <w:kern w:val="2"/>
      <w:sz w:val="28"/>
    </w:rPr>
  </w:style>
  <w:style w:type="character" w:customStyle="1" w:styleId="60">
    <w:name w:val="标题 6 字符"/>
    <w:link w:val="6"/>
    <w:rPr>
      <w:rFonts w:ascii="Arial" w:eastAsia="黑体" w:hAnsi="Arial"/>
      <w:b/>
      <w:kern w:val="2"/>
      <w:sz w:val="24"/>
    </w:rPr>
  </w:style>
  <w:style w:type="character" w:customStyle="1" w:styleId="70">
    <w:name w:val="标题 7 字符"/>
    <w:link w:val="7"/>
    <w:rPr>
      <w:b/>
      <w:kern w:val="2"/>
      <w:sz w:val="24"/>
    </w:rPr>
  </w:style>
  <w:style w:type="character" w:customStyle="1" w:styleId="80">
    <w:name w:val="标题 8 字符"/>
    <w:link w:val="8"/>
    <w:rPr>
      <w:rFonts w:ascii="Arial" w:eastAsia="黑体" w:hAnsi="Arial"/>
      <w:kern w:val="2"/>
      <w:sz w:val="24"/>
    </w:rPr>
  </w:style>
  <w:style w:type="character" w:customStyle="1" w:styleId="90">
    <w:name w:val="标题 9 字符"/>
    <w:link w:val="9"/>
    <w:rPr>
      <w:rFonts w:ascii="Arial" w:eastAsia="黑体" w:hAnsi="Arial"/>
      <w:kern w:val="2"/>
      <w:sz w:val="21"/>
    </w:rPr>
  </w:style>
  <w:style w:type="paragraph" w:styleId="TOC7">
    <w:name w:val="toc 7"/>
    <w:basedOn w:val="TOC6"/>
  </w:style>
  <w:style w:type="paragraph" w:styleId="TOC6">
    <w:name w:val="toc 6"/>
    <w:basedOn w:val="TOC5"/>
  </w:style>
  <w:style w:type="paragraph" w:styleId="TOC5">
    <w:name w:val="toc 5"/>
    <w:basedOn w:val="TOC4"/>
  </w:style>
  <w:style w:type="paragraph" w:styleId="TOC4">
    <w:name w:val="toc 4"/>
    <w:basedOn w:val="TOC3"/>
    <w:pPr>
      <w:widowControl/>
      <w:tabs>
        <w:tab w:val="clear" w:pos="8296"/>
      </w:tabs>
      <w:ind w:firstLineChars="0" w:firstLine="0"/>
    </w:pPr>
    <w:rPr>
      <w:rFonts w:ascii="宋体" w:eastAsia="宋体" w:hAnsi="Times New Roman"/>
      <w:color w:val="auto"/>
    </w:rPr>
  </w:style>
  <w:style w:type="paragraph" w:styleId="TOC3">
    <w:name w:val="toc 3"/>
    <w:basedOn w:val="affb"/>
    <w:next w:val="affb"/>
    <w:pPr>
      <w:tabs>
        <w:tab w:val="right" w:leader="dot" w:pos="8296"/>
      </w:tabs>
      <w:ind w:firstLineChars="200" w:firstLine="420"/>
    </w:pPr>
    <w:rPr>
      <w:rFonts w:ascii="仿宋_GB2312" w:eastAsia="仿宋_GB2312" w:hAnsi="宋体"/>
      <w:color w:val="000000"/>
      <w:kern w:val="0"/>
    </w:rPr>
  </w:style>
  <w:style w:type="paragraph" w:styleId="81">
    <w:name w:val="index 8"/>
    <w:basedOn w:val="affb"/>
    <w:next w:val="affb"/>
    <w:pPr>
      <w:ind w:left="1680" w:hanging="210"/>
      <w:jc w:val="left"/>
    </w:pPr>
    <w:rPr>
      <w:rFonts w:ascii="Calibri" w:hAnsi="Calibri"/>
      <w:sz w:val="20"/>
    </w:rPr>
  </w:style>
  <w:style w:type="paragraph" w:styleId="afff0">
    <w:name w:val="caption"/>
    <w:basedOn w:val="affb"/>
    <w:next w:val="affb"/>
    <w:link w:val="afff1"/>
    <w:qFormat/>
    <w:rPr>
      <w:rFonts w:ascii="宋体" w:hAnsi="Arial"/>
    </w:rPr>
  </w:style>
  <w:style w:type="character" w:customStyle="1" w:styleId="afff1">
    <w:name w:val="题注 字符"/>
    <w:link w:val="afff0"/>
    <w:rPr>
      <w:rFonts w:ascii="宋体" w:hAnsi="Arial"/>
      <w:kern w:val="2"/>
      <w:sz w:val="21"/>
    </w:rPr>
  </w:style>
  <w:style w:type="paragraph" w:styleId="52">
    <w:name w:val="index 5"/>
    <w:basedOn w:val="affb"/>
    <w:next w:val="affb"/>
    <w:pPr>
      <w:ind w:left="1050" w:hanging="210"/>
      <w:jc w:val="left"/>
    </w:pPr>
    <w:rPr>
      <w:rFonts w:ascii="Calibri" w:hAnsi="Calibri"/>
      <w:sz w:val="20"/>
    </w:rPr>
  </w:style>
  <w:style w:type="paragraph" w:styleId="afff2">
    <w:name w:val="Document Map"/>
    <w:basedOn w:val="affb"/>
    <w:link w:val="afff3"/>
    <w:rPr>
      <w:rFonts w:ascii="宋体"/>
      <w:sz w:val="18"/>
      <w:szCs w:val="18"/>
    </w:rPr>
  </w:style>
  <w:style w:type="character" w:customStyle="1" w:styleId="afff3">
    <w:name w:val="文档结构图 字符"/>
    <w:link w:val="afff2"/>
    <w:rPr>
      <w:rFonts w:ascii="宋体"/>
      <w:kern w:val="2"/>
      <w:sz w:val="18"/>
      <w:szCs w:val="18"/>
    </w:rPr>
  </w:style>
  <w:style w:type="paragraph" w:styleId="afff4">
    <w:name w:val="annotation text"/>
    <w:basedOn w:val="affb"/>
    <w:link w:val="afff5"/>
    <w:pPr>
      <w:jc w:val="left"/>
    </w:pPr>
  </w:style>
  <w:style w:type="character" w:customStyle="1" w:styleId="afff5">
    <w:name w:val="批注文字 字符"/>
    <w:link w:val="afff4"/>
    <w:rPr>
      <w:kern w:val="2"/>
      <w:sz w:val="21"/>
    </w:rPr>
  </w:style>
  <w:style w:type="paragraph" w:styleId="61">
    <w:name w:val="index 6"/>
    <w:basedOn w:val="affb"/>
    <w:next w:val="affb"/>
    <w:pPr>
      <w:ind w:left="1260" w:hanging="210"/>
      <w:jc w:val="left"/>
    </w:pPr>
    <w:rPr>
      <w:rFonts w:ascii="Calibri" w:hAnsi="Calibri"/>
      <w:sz w:val="20"/>
    </w:rPr>
  </w:style>
  <w:style w:type="paragraph" w:styleId="41">
    <w:name w:val="index 4"/>
    <w:basedOn w:val="affb"/>
    <w:next w:val="affb"/>
    <w:pPr>
      <w:ind w:left="840" w:hanging="210"/>
      <w:jc w:val="left"/>
    </w:pPr>
    <w:rPr>
      <w:rFonts w:ascii="Calibri" w:hAnsi="Calibri"/>
      <w:sz w:val="20"/>
    </w:rPr>
  </w:style>
  <w:style w:type="paragraph" w:styleId="TOC8">
    <w:name w:val="toc 8"/>
    <w:basedOn w:val="TOC7"/>
  </w:style>
  <w:style w:type="paragraph" w:styleId="31">
    <w:name w:val="index 3"/>
    <w:basedOn w:val="affb"/>
    <w:next w:val="affb"/>
    <w:pPr>
      <w:ind w:left="630" w:hanging="210"/>
      <w:jc w:val="left"/>
    </w:pPr>
    <w:rPr>
      <w:rFonts w:ascii="Calibri" w:hAnsi="Calibri"/>
      <w:sz w:val="20"/>
    </w:rPr>
  </w:style>
  <w:style w:type="paragraph" w:styleId="afff6">
    <w:name w:val="endnote text"/>
    <w:basedOn w:val="affb"/>
    <w:link w:val="afff7"/>
    <w:pPr>
      <w:snapToGrid w:val="0"/>
      <w:jc w:val="left"/>
    </w:pPr>
    <w:rPr>
      <w:szCs w:val="24"/>
    </w:rPr>
  </w:style>
  <w:style w:type="character" w:customStyle="1" w:styleId="afff7">
    <w:name w:val="尾注文本 字符"/>
    <w:link w:val="afff6"/>
    <w:rPr>
      <w:kern w:val="2"/>
      <w:sz w:val="21"/>
      <w:szCs w:val="24"/>
    </w:rPr>
  </w:style>
  <w:style w:type="paragraph" w:styleId="afff8">
    <w:name w:val="Balloon Text"/>
    <w:basedOn w:val="affb"/>
    <w:link w:val="12"/>
    <w:rPr>
      <w:sz w:val="18"/>
    </w:rPr>
  </w:style>
  <w:style w:type="character" w:customStyle="1" w:styleId="12">
    <w:name w:val="批注框文本 字符1"/>
    <w:link w:val="afff8"/>
    <w:rPr>
      <w:kern w:val="2"/>
      <w:sz w:val="18"/>
    </w:rPr>
  </w:style>
  <w:style w:type="paragraph" w:styleId="afff9">
    <w:name w:val="footer"/>
    <w:basedOn w:val="affb"/>
    <w:link w:val="13"/>
    <w:pPr>
      <w:tabs>
        <w:tab w:val="center" w:pos="4153"/>
        <w:tab w:val="right" w:pos="8306"/>
      </w:tabs>
      <w:snapToGrid w:val="0"/>
      <w:jc w:val="left"/>
    </w:pPr>
    <w:rPr>
      <w:sz w:val="18"/>
    </w:rPr>
  </w:style>
  <w:style w:type="character" w:customStyle="1" w:styleId="13">
    <w:name w:val="页脚 字符1"/>
    <w:link w:val="afff9"/>
    <w:rPr>
      <w:kern w:val="2"/>
      <w:sz w:val="18"/>
    </w:rPr>
  </w:style>
  <w:style w:type="paragraph" w:styleId="afffa">
    <w:name w:val="header"/>
    <w:basedOn w:val="affb"/>
    <w:link w:val="afffb"/>
    <w:pPr>
      <w:pBdr>
        <w:bottom w:val="single" w:sz="6" w:space="1" w:color="auto"/>
      </w:pBdr>
      <w:tabs>
        <w:tab w:val="center" w:pos="4153"/>
        <w:tab w:val="right" w:pos="8306"/>
      </w:tabs>
      <w:snapToGrid w:val="0"/>
      <w:jc w:val="center"/>
    </w:pPr>
    <w:rPr>
      <w:sz w:val="18"/>
    </w:rPr>
  </w:style>
  <w:style w:type="character" w:customStyle="1" w:styleId="afffb">
    <w:name w:val="页眉 字符"/>
    <w:link w:val="afffa"/>
    <w:rPr>
      <w:kern w:val="2"/>
      <w:sz w:val="18"/>
    </w:rPr>
  </w:style>
  <w:style w:type="paragraph" w:styleId="TOC1">
    <w:name w:val="toc 1"/>
    <w:pPr>
      <w:jc w:val="both"/>
    </w:pPr>
    <w:rPr>
      <w:rFonts w:ascii="宋体"/>
      <w:sz w:val="21"/>
    </w:rPr>
  </w:style>
  <w:style w:type="paragraph" w:styleId="afffc">
    <w:name w:val="index heading"/>
    <w:basedOn w:val="affb"/>
    <w:next w:val="14"/>
    <w:pPr>
      <w:spacing w:before="120" w:after="120"/>
      <w:jc w:val="center"/>
    </w:pPr>
    <w:rPr>
      <w:rFonts w:ascii="Calibri" w:hAnsi="Calibri"/>
      <w:b/>
      <w:bCs/>
      <w:iCs/>
    </w:rPr>
  </w:style>
  <w:style w:type="paragraph" w:styleId="14">
    <w:name w:val="index 1"/>
    <w:basedOn w:val="affb"/>
    <w:next w:val="afffd"/>
    <w:pPr>
      <w:tabs>
        <w:tab w:val="right" w:leader="dot" w:pos="9299"/>
      </w:tabs>
      <w:jc w:val="left"/>
    </w:pPr>
    <w:rPr>
      <w:rFonts w:ascii="宋体"/>
      <w:szCs w:val="21"/>
    </w:rPr>
  </w:style>
  <w:style w:type="paragraph" w:customStyle="1" w:styleId="afffd">
    <w:name w:val="段"/>
    <w:next w:val="affb"/>
    <w:link w:val="Char"/>
    <w:pPr>
      <w:ind w:firstLineChars="200" w:firstLine="200"/>
      <w:jc w:val="both"/>
    </w:pPr>
    <w:rPr>
      <w:rFonts w:ascii="宋体"/>
      <w:sz w:val="21"/>
    </w:rPr>
  </w:style>
  <w:style w:type="character" w:customStyle="1" w:styleId="Char">
    <w:name w:val="段 Char"/>
    <w:link w:val="afffd"/>
    <w:rPr>
      <w:rFonts w:ascii="宋体"/>
      <w:sz w:val="21"/>
      <w:lang w:val="en-US" w:eastAsia="zh-CN" w:bidi="ar-SA"/>
    </w:rPr>
  </w:style>
  <w:style w:type="paragraph" w:styleId="ac">
    <w:name w:val="footnote text"/>
    <w:basedOn w:val="affb"/>
    <w:link w:val="afffe"/>
    <w:pPr>
      <w:numPr>
        <w:numId w:val="1"/>
      </w:numPr>
      <w:tabs>
        <w:tab w:val="left" w:pos="0"/>
      </w:tabs>
      <w:snapToGrid w:val="0"/>
      <w:jc w:val="left"/>
    </w:pPr>
    <w:rPr>
      <w:rFonts w:ascii="宋体"/>
      <w:sz w:val="18"/>
      <w:szCs w:val="18"/>
    </w:rPr>
  </w:style>
  <w:style w:type="character" w:customStyle="1" w:styleId="afffe">
    <w:name w:val="脚注文本 字符"/>
    <w:link w:val="ac"/>
    <w:rPr>
      <w:rFonts w:ascii="宋体"/>
      <w:kern w:val="2"/>
      <w:sz w:val="18"/>
      <w:szCs w:val="18"/>
    </w:rPr>
  </w:style>
  <w:style w:type="paragraph" w:styleId="71">
    <w:name w:val="index 7"/>
    <w:basedOn w:val="affb"/>
    <w:next w:val="affb"/>
    <w:pPr>
      <w:ind w:left="1470" w:hanging="210"/>
      <w:jc w:val="left"/>
    </w:pPr>
    <w:rPr>
      <w:rFonts w:ascii="Calibri" w:hAnsi="Calibri"/>
      <w:sz w:val="20"/>
    </w:rPr>
  </w:style>
  <w:style w:type="paragraph" w:styleId="91">
    <w:name w:val="index 9"/>
    <w:basedOn w:val="affb"/>
    <w:next w:val="affb"/>
    <w:pPr>
      <w:ind w:left="1890" w:hanging="210"/>
      <w:jc w:val="left"/>
    </w:pPr>
    <w:rPr>
      <w:rFonts w:ascii="Calibri" w:hAnsi="Calibri"/>
      <w:sz w:val="20"/>
    </w:rPr>
  </w:style>
  <w:style w:type="paragraph" w:styleId="TOC2">
    <w:name w:val="toc 2"/>
    <w:basedOn w:val="TOC1"/>
  </w:style>
  <w:style w:type="paragraph" w:styleId="TOC9">
    <w:name w:val="toc 9"/>
    <w:basedOn w:val="TOC8"/>
  </w:style>
  <w:style w:type="paragraph" w:styleId="affff">
    <w:name w:val="Normal (Web)"/>
    <w:basedOn w:val="affb"/>
    <w:pPr>
      <w:widowControl/>
      <w:spacing w:before="100" w:beforeAutospacing="1" w:after="100" w:afterAutospacing="1"/>
      <w:jc w:val="left"/>
    </w:pPr>
    <w:rPr>
      <w:rFonts w:ascii="宋体" w:hAnsi="宋体" w:cs="宋体"/>
      <w:kern w:val="0"/>
      <w:sz w:val="24"/>
      <w:szCs w:val="24"/>
    </w:rPr>
  </w:style>
  <w:style w:type="paragraph" w:styleId="20">
    <w:name w:val="index 2"/>
    <w:basedOn w:val="affb"/>
    <w:next w:val="affb"/>
    <w:pPr>
      <w:ind w:left="420" w:hanging="210"/>
      <w:jc w:val="left"/>
    </w:pPr>
    <w:rPr>
      <w:rFonts w:ascii="Calibri" w:hAnsi="Calibri"/>
      <w:sz w:val="20"/>
    </w:rPr>
  </w:style>
  <w:style w:type="paragraph" w:styleId="affff0">
    <w:name w:val="annotation subject"/>
    <w:basedOn w:val="afff4"/>
    <w:next w:val="afff4"/>
    <w:link w:val="15"/>
    <w:rPr>
      <w:b/>
    </w:rPr>
  </w:style>
  <w:style w:type="character" w:customStyle="1" w:styleId="15">
    <w:name w:val="批注主题 字符1"/>
    <w:link w:val="affff0"/>
    <w:rPr>
      <w:b/>
      <w:kern w:val="2"/>
      <w:sz w:val="21"/>
    </w:rPr>
  </w:style>
  <w:style w:type="character" w:styleId="affff1">
    <w:name w:val="page number"/>
    <w:rPr>
      <w:rFonts w:ascii="Times New Roman" w:eastAsia="宋体" w:hAnsi="Times New Roman"/>
      <w:sz w:val="18"/>
    </w:rPr>
  </w:style>
  <w:style w:type="character" w:styleId="affff2">
    <w:name w:val="FollowedHyperlink"/>
    <w:rPr>
      <w:color w:val="800080"/>
      <w:u w:val="single"/>
    </w:rPr>
  </w:style>
  <w:style w:type="character" w:styleId="affff3">
    <w:name w:val="Hyperlink"/>
    <w:rPr>
      <w:rFonts w:ascii="Times New Roman" w:eastAsia="宋体" w:hAnsi="Times New Roman"/>
      <w:dstrike w:val="0"/>
      <w:color w:val="auto"/>
      <w:spacing w:val="0"/>
      <w:w w:val="100"/>
      <w:position w:val="0"/>
      <w:sz w:val="21"/>
      <w:u w:val="none"/>
      <w:vertAlign w:val="baseline"/>
    </w:rPr>
  </w:style>
  <w:style w:type="character" w:styleId="affff4">
    <w:name w:val="annotation reference"/>
    <w:rPr>
      <w:sz w:val="21"/>
    </w:rPr>
  </w:style>
  <w:style w:type="character" w:customStyle="1" w:styleId="16">
    <w:name w:val="标题 1 字符"/>
    <w:rPr>
      <w:b/>
      <w:bCs/>
      <w:kern w:val="44"/>
      <w:sz w:val="44"/>
      <w:szCs w:val="44"/>
    </w:rPr>
  </w:style>
  <w:style w:type="character" w:customStyle="1" w:styleId="Char0">
    <w:name w:val="纯文本 Char"/>
    <w:link w:val="17"/>
    <w:rPr>
      <w:rFonts w:ascii="宋体" w:hAnsi="Courier New"/>
      <w:sz w:val="21"/>
    </w:rPr>
  </w:style>
  <w:style w:type="paragraph" w:customStyle="1" w:styleId="17">
    <w:name w:val="纯文本1"/>
    <w:basedOn w:val="affb"/>
    <w:link w:val="Char0"/>
    <w:pPr>
      <w:adjustRightInd w:val="0"/>
      <w:spacing w:line="312" w:lineRule="atLeast"/>
      <w:textAlignment w:val="baseline"/>
    </w:pPr>
    <w:rPr>
      <w:rFonts w:ascii="宋体" w:hAnsi="Courier New"/>
    </w:rPr>
  </w:style>
  <w:style w:type="character" w:customStyle="1" w:styleId="Char1">
    <w:name w:val="脚注文本 Char"/>
    <w:link w:val="18"/>
    <w:rPr>
      <w:kern w:val="2"/>
      <w:sz w:val="18"/>
    </w:rPr>
  </w:style>
  <w:style w:type="paragraph" w:customStyle="1" w:styleId="18">
    <w:name w:val="脚注文本1"/>
    <w:basedOn w:val="affb"/>
    <w:link w:val="Char1"/>
    <w:pPr>
      <w:snapToGrid w:val="0"/>
      <w:jc w:val="left"/>
    </w:pPr>
    <w:rPr>
      <w:sz w:val="18"/>
    </w:rPr>
  </w:style>
  <w:style w:type="character" w:customStyle="1" w:styleId="affff5">
    <w:name w:val="上标"/>
    <w:rPr>
      <w:rFonts w:eastAsia="宋体"/>
      <w:sz w:val="18"/>
      <w:vertAlign w:val="superscript"/>
    </w:rPr>
  </w:style>
  <w:style w:type="character" w:customStyle="1" w:styleId="Char2">
    <w:name w:val="批注主题 Char"/>
    <w:link w:val="19"/>
    <w:rPr>
      <w:b/>
      <w:kern w:val="2"/>
      <w:sz w:val="21"/>
    </w:rPr>
  </w:style>
  <w:style w:type="paragraph" w:customStyle="1" w:styleId="19">
    <w:name w:val="批注主题1"/>
    <w:basedOn w:val="1a"/>
    <w:next w:val="1a"/>
    <w:link w:val="Char2"/>
    <w:rPr>
      <w:b/>
    </w:rPr>
  </w:style>
  <w:style w:type="paragraph" w:customStyle="1" w:styleId="1a">
    <w:name w:val="批注文字1"/>
    <w:basedOn w:val="affb"/>
    <w:link w:val="Char3"/>
    <w:pPr>
      <w:jc w:val="left"/>
    </w:pPr>
  </w:style>
  <w:style w:type="character" w:customStyle="1" w:styleId="Char3">
    <w:name w:val="批注文字 Char"/>
    <w:link w:val="1a"/>
    <w:rPr>
      <w:kern w:val="2"/>
      <w:sz w:val="21"/>
    </w:rPr>
  </w:style>
  <w:style w:type="character" w:customStyle="1" w:styleId="Char4">
    <w:name w:val="文档结构图 Char"/>
    <w:link w:val="1b"/>
    <w:rPr>
      <w:kern w:val="2"/>
      <w:sz w:val="21"/>
      <w:shd w:val="clear" w:color="auto" w:fill="000080"/>
    </w:rPr>
  </w:style>
  <w:style w:type="paragraph" w:customStyle="1" w:styleId="1b">
    <w:name w:val="文档结构图1"/>
    <w:basedOn w:val="affb"/>
    <w:link w:val="Char4"/>
    <w:pPr>
      <w:shd w:val="clear" w:color="auto" w:fill="000080"/>
    </w:pPr>
    <w:rPr>
      <w:shd w:val="clear" w:color="auto" w:fill="000080"/>
    </w:rPr>
  </w:style>
  <w:style w:type="character" w:customStyle="1" w:styleId="1c">
    <w:name w:val="批注引用1"/>
    <w:rPr>
      <w:sz w:val="21"/>
    </w:rPr>
  </w:style>
  <w:style w:type="character" w:customStyle="1" w:styleId="affff6">
    <w:name w:val="页脚 字符"/>
    <w:rPr>
      <w:kern w:val="2"/>
      <w:sz w:val="18"/>
      <w:szCs w:val="18"/>
    </w:rPr>
  </w:style>
  <w:style w:type="character" w:customStyle="1" w:styleId="HTMLChar">
    <w:name w:val="HTML 地址 Char"/>
    <w:link w:val="HTML1"/>
    <w:rPr>
      <w:i/>
      <w:kern w:val="2"/>
      <w:sz w:val="21"/>
    </w:rPr>
  </w:style>
  <w:style w:type="paragraph" w:customStyle="1" w:styleId="HTML1">
    <w:name w:val="HTML 地址1"/>
    <w:basedOn w:val="affb"/>
    <w:link w:val="HTMLChar"/>
    <w:rPr>
      <w:i/>
    </w:rPr>
  </w:style>
  <w:style w:type="character" w:customStyle="1" w:styleId="Char5">
    <w:name w:val="日期 Char"/>
    <w:link w:val="1d"/>
    <w:rPr>
      <w:kern w:val="2"/>
      <w:sz w:val="21"/>
    </w:rPr>
  </w:style>
  <w:style w:type="paragraph" w:customStyle="1" w:styleId="1d">
    <w:name w:val="日期1"/>
    <w:basedOn w:val="affb"/>
    <w:next w:val="affb"/>
    <w:link w:val="Char5"/>
    <w:pPr>
      <w:ind w:leftChars="2500" w:left="100"/>
    </w:pPr>
  </w:style>
  <w:style w:type="character" w:customStyle="1" w:styleId="Char6">
    <w:name w:val="附录公式 Char"/>
    <w:link w:val="affff7"/>
    <w:rPr>
      <w:rFonts w:ascii="宋体"/>
      <w:sz w:val="21"/>
      <w:lang w:val="en-US" w:eastAsia="zh-CN"/>
    </w:rPr>
  </w:style>
  <w:style w:type="paragraph" w:customStyle="1" w:styleId="affff7">
    <w:name w:val="附录公式"/>
    <w:basedOn w:val="afffd"/>
    <w:next w:val="afffd"/>
    <w:link w:val="Char6"/>
    <w:pPr>
      <w:tabs>
        <w:tab w:val="center" w:pos="4201"/>
        <w:tab w:val="right" w:leader="dot" w:pos="9298"/>
      </w:tabs>
      <w:autoSpaceDE w:val="0"/>
      <w:autoSpaceDN w:val="0"/>
      <w:ind w:firstLine="420"/>
    </w:pPr>
  </w:style>
  <w:style w:type="character" w:customStyle="1" w:styleId="Char7">
    <w:name w:val="正文文本缩进 Char"/>
    <w:link w:val="1e"/>
    <w:rPr>
      <w:kern w:val="2"/>
      <w:sz w:val="21"/>
    </w:rPr>
  </w:style>
  <w:style w:type="paragraph" w:customStyle="1" w:styleId="1e">
    <w:name w:val="正文文本缩进1"/>
    <w:basedOn w:val="affb"/>
    <w:link w:val="Char7"/>
    <w:pPr>
      <w:ind w:firstLineChars="400" w:firstLine="840"/>
    </w:pPr>
  </w:style>
  <w:style w:type="character" w:customStyle="1" w:styleId="affff8">
    <w:name w:val="批注框文本 字符"/>
    <w:rPr>
      <w:kern w:val="2"/>
      <w:sz w:val="18"/>
      <w:szCs w:val="18"/>
    </w:rPr>
  </w:style>
  <w:style w:type="character" w:customStyle="1" w:styleId="Char8">
    <w:name w:val="标题 Char"/>
    <w:link w:val="1f"/>
    <w:rPr>
      <w:rFonts w:ascii="Arial" w:hAnsi="Arial"/>
      <w:b/>
      <w:kern w:val="2"/>
      <w:sz w:val="32"/>
    </w:rPr>
  </w:style>
  <w:style w:type="paragraph" w:customStyle="1" w:styleId="1f">
    <w:name w:val="标题1"/>
    <w:basedOn w:val="affb"/>
    <w:link w:val="Char8"/>
    <w:pPr>
      <w:spacing w:before="240" w:after="60"/>
      <w:jc w:val="center"/>
      <w:outlineLvl w:val="0"/>
    </w:pPr>
    <w:rPr>
      <w:rFonts w:ascii="Arial" w:hAnsi="Arial"/>
      <w:b/>
      <w:sz w:val="32"/>
    </w:rPr>
  </w:style>
  <w:style w:type="character" w:customStyle="1" w:styleId="CharCharCharCharCharCharCharChar">
    <w:name w:val="表题 + (西文) 宋体 Char Char Char Char Char Char Char Char"/>
    <w:link w:val="CharCharCharCharCharCharChar"/>
    <w:rPr>
      <w:rFonts w:ascii="宋体" w:eastAsia="黑体" w:hAnsi="宋体"/>
      <w:sz w:val="21"/>
    </w:rPr>
  </w:style>
  <w:style w:type="paragraph" w:customStyle="1" w:styleId="CharCharCharCharCharCharChar">
    <w:name w:val="表题 + (西文) 宋体 Char Char Char Char Char Char Char"/>
    <w:basedOn w:val="afff0"/>
    <w:link w:val="CharCharCharCharCharCharCharChar"/>
    <w:pPr>
      <w:adjustRightInd w:val="0"/>
      <w:spacing w:before="120" w:after="120" w:line="320" w:lineRule="exact"/>
      <w:jc w:val="center"/>
      <w:textAlignment w:val="baseline"/>
    </w:pPr>
    <w:rPr>
      <w:rFonts w:eastAsia="黑体" w:hAnsi="宋体"/>
    </w:rPr>
  </w:style>
  <w:style w:type="character" w:customStyle="1" w:styleId="HTMLChar0">
    <w:name w:val="HTML 预设格式 Char"/>
    <w:link w:val="HTML10"/>
    <w:rPr>
      <w:rFonts w:ascii="Courier New" w:hAnsi="Courier New"/>
      <w:kern w:val="2"/>
    </w:rPr>
  </w:style>
  <w:style w:type="paragraph" w:customStyle="1" w:styleId="HTML10">
    <w:name w:val="HTML 预设格式1"/>
    <w:basedOn w:val="affb"/>
    <w:link w:val="HTMLChar0"/>
    <w:rPr>
      <w:rFonts w:ascii="Courier New" w:hAnsi="Courier New"/>
    </w:rPr>
  </w:style>
  <w:style w:type="character" w:customStyle="1" w:styleId="22">
    <w:name w:val="标题 2 字符"/>
    <w:rPr>
      <w:rFonts w:ascii="Cambria" w:hAnsi="Cambria"/>
      <w:b/>
      <w:bCs/>
      <w:kern w:val="2"/>
      <w:sz w:val="32"/>
      <w:szCs w:val="32"/>
    </w:rPr>
  </w:style>
  <w:style w:type="character" w:customStyle="1" w:styleId="affff9">
    <w:name w:val="批注主题 字符"/>
    <w:rPr>
      <w:b/>
      <w:bCs/>
      <w:kern w:val="2"/>
      <w:sz w:val="21"/>
      <w:szCs w:val="24"/>
    </w:rPr>
  </w:style>
  <w:style w:type="character" w:customStyle="1" w:styleId="1f0">
    <w:name w:val="页码1"/>
  </w:style>
  <w:style w:type="character" w:customStyle="1" w:styleId="javascript">
    <w:name w:val="javascript"/>
  </w:style>
  <w:style w:type="character" w:customStyle="1" w:styleId="affffa">
    <w:name w:val="发布"/>
    <w:rPr>
      <w:rFonts w:ascii="黑体" w:eastAsia="黑体"/>
      <w:spacing w:val="22"/>
      <w:w w:val="100"/>
      <w:position w:val="3"/>
      <w:sz w:val="28"/>
    </w:rPr>
  </w:style>
  <w:style w:type="character" w:customStyle="1" w:styleId="Char9">
    <w:name w:val="首示例 Char"/>
    <w:link w:val="affffb"/>
    <w:rPr>
      <w:rFonts w:ascii="宋体" w:hAnsi="宋体"/>
      <w:kern w:val="2"/>
      <w:sz w:val="18"/>
      <w:szCs w:val="18"/>
      <w:lang w:val="en-US" w:eastAsia="zh-CN" w:bidi="ar-SA"/>
    </w:rPr>
  </w:style>
  <w:style w:type="paragraph" w:customStyle="1" w:styleId="affffb">
    <w:name w:val="首示例"/>
    <w:next w:val="afffd"/>
    <w:link w:val="Char9"/>
    <w:pPr>
      <w:tabs>
        <w:tab w:val="left" w:pos="360"/>
      </w:tabs>
    </w:pPr>
    <w:rPr>
      <w:rFonts w:ascii="宋体" w:hAnsi="宋体"/>
      <w:kern w:val="2"/>
      <w:sz w:val="18"/>
      <w:szCs w:val="18"/>
    </w:rPr>
  </w:style>
  <w:style w:type="paragraph" w:customStyle="1" w:styleId="a5">
    <w:name w:val="附录表标题续表"/>
    <w:basedOn w:val="aff4"/>
    <w:next w:val="afffd"/>
    <w:pPr>
      <w:numPr>
        <w:numId w:val="3"/>
      </w:numPr>
      <w:tabs>
        <w:tab w:val="clear" w:pos="210"/>
        <w:tab w:val="clear" w:pos="420"/>
        <w:tab w:val="left" w:pos="360"/>
      </w:tabs>
    </w:pPr>
    <w:rPr>
      <w:b w:val="0"/>
    </w:rPr>
  </w:style>
  <w:style w:type="paragraph" w:customStyle="1" w:styleId="aff4">
    <w:name w:val="附录表标题"/>
    <w:basedOn w:val="affb"/>
    <w:next w:val="afffd"/>
    <w:pPr>
      <w:widowControl/>
      <w:numPr>
        <w:numId w:val="2"/>
      </w:numPr>
      <w:tabs>
        <w:tab w:val="clear" w:pos="360"/>
        <w:tab w:val="left" w:pos="210"/>
        <w:tab w:val="left" w:pos="420"/>
      </w:tabs>
      <w:jc w:val="center"/>
      <w:textAlignment w:val="baseline"/>
    </w:pPr>
    <w:rPr>
      <w:rFonts w:ascii="宋体"/>
      <w:b/>
      <w:kern w:val="21"/>
    </w:rPr>
  </w:style>
  <w:style w:type="paragraph" w:customStyle="1" w:styleId="affffc">
    <w:name w:val="二级条标题"/>
    <w:basedOn w:val="affffd"/>
    <w:next w:val="afffd"/>
    <w:pPr>
      <w:numPr>
        <w:ilvl w:val="0"/>
      </w:numPr>
      <w:tabs>
        <w:tab w:val="clear" w:pos="525"/>
        <w:tab w:val="left" w:pos="720"/>
      </w:tabs>
      <w:outlineLvl w:val="3"/>
    </w:pPr>
  </w:style>
  <w:style w:type="paragraph" w:customStyle="1" w:styleId="affffd">
    <w:name w:val="一级条标题"/>
    <w:basedOn w:val="aff0"/>
    <w:next w:val="afffd"/>
    <w:pPr>
      <w:numPr>
        <w:numId w:val="0"/>
      </w:numPr>
      <w:tabs>
        <w:tab w:val="clear" w:pos="420"/>
        <w:tab w:val="left" w:pos="525"/>
      </w:tabs>
      <w:outlineLvl w:val="2"/>
    </w:pPr>
  </w:style>
  <w:style w:type="paragraph" w:customStyle="1" w:styleId="aff0">
    <w:name w:val="章标题"/>
    <w:next w:val="afffd"/>
    <w:pPr>
      <w:numPr>
        <w:ilvl w:val="1"/>
        <w:numId w:val="4"/>
      </w:numPr>
      <w:tabs>
        <w:tab w:val="clear" w:pos="360"/>
        <w:tab w:val="left" w:pos="420"/>
      </w:tabs>
      <w:spacing w:beforeLines="50" w:before="156" w:afterLines="50" w:after="156"/>
      <w:jc w:val="both"/>
      <w:outlineLvl w:val="1"/>
    </w:pPr>
    <w:rPr>
      <w:rFonts w:ascii="黑体" w:eastAsia="黑体"/>
      <w:b/>
      <w:sz w:val="21"/>
    </w:rPr>
  </w:style>
  <w:style w:type="paragraph" w:customStyle="1" w:styleId="a0">
    <w:name w:val="正文表标题"/>
    <w:next w:val="afffd"/>
    <w:pPr>
      <w:numPr>
        <w:ilvl w:val="1"/>
        <w:numId w:val="5"/>
      </w:numPr>
      <w:tabs>
        <w:tab w:val="clear" w:pos="360"/>
        <w:tab w:val="left" w:pos="420"/>
      </w:tabs>
      <w:jc w:val="center"/>
    </w:pPr>
    <w:rPr>
      <w:rFonts w:ascii="黑体" w:eastAsia="黑体"/>
      <w:b/>
      <w:sz w:val="21"/>
    </w:rPr>
  </w:style>
  <w:style w:type="paragraph" w:customStyle="1" w:styleId="affffe">
    <w:name w:val="附录一级条标题"/>
    <w:basedOn w:val="af"/>
    <w:next w:val="afffd"/>
    <w:pPr>
      <w:numPr>
        <w:numId w:val="0"/>
      </w:numPr>
      <w:autoSpaceDN w:val="0"/>
      <w:outlineLvl w:val="2"/>
    </w:pPr>
    <w:rPr>
      <w:rFonts w:ascii="Times New Roman"/>
    </w:rPr>
  </w:style>
  <w:style w:type="paragraph" w:customStyle="1" w:styleId="af">
    <w:name w:val="附录章标题"/>
    <w:next w:val="afffd"/>
    <w:pPr>
      <w:numPr>
        <w:ilvl w:val="1"/>
        <w:numId w:val="6"/>
      </w:numPr>
      <w:wordWrap w:val="0"/>
      <w:overflowPunct w:val="0"/>
      <w:autoSpaceDE w:val="0"/>
      <w:spacing w:beforeLines="50" w:before="156" w:afterLines="50" w:after="156"/>
      <w:jc w:val="both"/>
      <w:textAlignment w:val="baseline"/>
      <w:outlineLvl w:val="1"/>
    </w:pPr>
    <w:rPr>
      <w:rFonts w:ascii="黑体" w:eastAsia="黑体"/>
      <w:b/>
      <w:kern w:val="21"/>
      <w:sz w:val="21"/>
    </w:rPr>
  </w:style>
  <w:style w:type="paragraph" w:customStyle="1" w:styleId="CharCharCharCharCharCharCharCharChar1CharCharCharCharCharCharCharCharCharCharCharCharCharCharCharCharCharCharCharCharCharChar">
    <w:name w:val="Char Char Char Char Char Char Char Char Char1 Char Char Char Char Char Char Char Char Char Char Char Char Char Char Char Char Char Char Char Char Char Char"/>
    <w:basedOn w:val="affb"/>
    <w:pPr>
      <w:keepNext/>
      <w:widowControl/>
      <w:tabs>
        <w:tab w:val="left" w:pos="425"/>
      </w:tabs>
      <w:autoSpaceDE w:val="0"/>
      <w:autoSpaceDN w:val="0"/>
      <w:adjustRightInd w:val="0"/>
      <w:spacing w:before="80" w:after="80"/>
      <w:ind w:hanging="425"/>
    </w:pPr>
    <w:rPr>
      <w:rFonts w:ascii="Arial" w:hAnsi="Arial"/>
      <w:sz w:val="20"/>
    </w:rPr>
  </w:style>
  <w:style w:type="paragraph" w:customStyle="1" w:styleId="1f1">
    <w:name w:val="文本块1"/>
    <w:basedOn w:val="affb"/>
    <w:pPr>
      <w:autoSpaceDE w:val="0"/>
      <w:autoSpaceDN w:val="0"/>
      <w:adjustRightInd w:val="0"/>
      <w:spacing w:line="312" w:lineRule="exact"/>
      <w:ind w:leftChars="56" w:left="118" w:right="-271" w:firstLineChars="143" w:firstLine="300"/>
      <w:jc w:val="left"/>
    </w:pPr>
    <w:rPr>
      <w:rFonts w:ascii="宋体" w:hAnsi="宋体"/>
      <w:snapToGrid w:val="0"/>
      <w:kern w:val="0"/>
    </w:rPr>
  </w:style>
  <w:style w:type="paragraph" w:customStyle="1" w:styleId="afffff">
    <w:name w:val="三级无"/>
    <w:basedOn w:val="afffff0"/>
  </w:style>
  <w:style w:type="paragraph" w:customStyle="1" w:styleId="afffff0">
    <w:name w:val="三级条标题"/>
    <w:basedOn w:val="affffc"/>
    <w:next w:val="afffd"/>
    <w:pPr>
      <w:tabs>
        <w:tab w:val="clear" w:pos="720"/>
        <w:tab w:val="left" w:pos="945"/>
      </w:tabs>
      <w:outlineLvl w:val="4"/>
    </w:pPr>
  </w:style>
  <w:style w:type="paragraph" w:customStyle="1" w:styleId="af2">
    <w:name w:val="附录三级无"/>
    <w:basedOn w:val="afffff1"/>
    <w:pPr>
      <w:numPr>
        <w:ilvl w:val="4"/>
        <w:numId w:val="6"/>
      </w:numPr>
      <w:spacing w:beforeLines="0" w:before="0" w:afterLines="0" w:after="0"/>
    </w:pPr>
    <w:rPr>
      <w:rFonts w:ascii="宋体" w:eastAsia="宋体"/>
      <w:b w:val="0"/>
      <w:szCs w:val="21"/>
    </w:rPr>
  </w:style>
  <w:style w:type="paragraph" w:customStyle="1" w:styleId="afffff1">
    <w:name w:val="附录三级条标题"/>
    <w:basedOn w:val="afffff2"/>
    <w:next w:val="afffd"/>
    <w:pPr>
      <w:outlineLvl w:val="4"/>
    </w:pPr>
  </w:style>
  <w:style w:type="paragraph" w:customStyle="1" w:styleId="afffff2">
    <w:name w:val="附录二级条标题"/>
    <w:basedOn w:val="affffe"/>
    <w:next w:val="afffd"/>
    <w:pPr>
      <w:numPr>
        <w:ilvl w:val="0"/>
      </w:numPr>
      <w:outlineLvl w:val="3"/>
    </w:pPr>
  </w:style>
  <w:style w:type="paragraph" w:customStyle="1" w:styleId="afffff3">
    <w:name w:val="术语定义二级条标题"/>
    <w:basedOn w:val="a3"/>
    <w:next w:val="afffd"/>
    <w:pPr>
      <w:numPr>
        <w:numId w:val="0"/>
      </w:numPr>
      <w:tabs>
        <w:tab w:val="left" w:pos="360"/>
        <w:tab w:val="left" w:pos="720"/>
      </w:tabs>
    </w:pPr>
  </w:style>
  <w:style w:type="paragraph" w:customStyle="1" w:styleId="a3">
    <w:name w:val="术语定义条标题"/>
    <w:basedOn w:val="aff0"/>
    <w:next w:val="afffd"/>
    <w:pPr>
      <w:numPr>
        <w:ilvl w:val="0"/>
        <w:numId w:val="7"/>
      </w:numPr>
      <w:tabs>
        <w:tab w:val="clear" w:pos="420"/>
        <w:tab w:val="left" w:pos="360"/>
      </w:tabs>
      <w:jc w:val="left"/>
      <w:outlineLvl w:val="9"/>
    </w:pPr>
  </w:style>
  <w:style w:type="paragraph" w:customStyle="1" w:styleId="CharCharCharCharCharCharCharCharChar1CharCharChar">
    <w:name w:val="Char Char Char Char Char Char Char Char Char1 Char Char Char"/>
    <w:basedOn w:val="affb"/>
    <w:pPr>
      <w:spacing w:line="580" w:lineRule="exact"/>
      <w:ind w:firstLineChars="200" w:firstLine="200"/>
    </w:pPr>
  </w:style>
  <w:style w:type="paragraph" w:customStyle="1" w:styleId="af4">
    <w:name w:val="附录五级无"/>
    <w:basedOn w:val="afffff4"/>
    <w:pPr>
      <w:numPr>
        <w:ilvl w:val="6"/>
        <w:numId w:val="6"/>
      </w:numPr>
      <w:spacing w:beforeLines="0" w:before="0" w:afterLines="0" w:after="0"/>
    </w:pPr>
    <w:rPr>
      <w:rFonts w:ascii="宋体" w:eastAsia="宋体"/>
      <w:b w:val="0"/>
      <w:szCs w:val="21"/>
    </w:rPr>
  </w:style>
  <w:style w:type="paragraph" w:customStyle="1" w:styleId="afffff4">
    <w:name w:val="附录五级条标题"/>
    <w:basedOn w:val="afffff5"/>
    <w:next w:val="afffd"/>
    <w:pPr>
      <w:outlineLvl w:val="6"/>
    </w:pPr>
  </w:style>
  <w:style w:type="paragraph" w:customStyle="1" w:styleId="afffff5">
    <w:name w:val="附录四级条标题"/>
    <w:basedOn w:val="afffff1"/>
    <w:next w:val="afffd"/>
    <w:pPr>
      <w:outlineLvl w:val="5"/>
    </w:pPr>
  </w:style>
  <w:style w:type="paragraph" w:customStyle="1" w:styleId="aff8">
    <w:name w:val="四级无标题条"/>
    <w:basedOn w:val="affb"/>
    <w:pPr>
      <w:numPr>
        <w:ilvl w:val="5"/>
        <w:numId w:val="8"/>
      </w:numPr>
    </w:pPr>
    <w:rPr>
      <w:rFonts w:eastAsia="黑体"/>
      <w:b/>
    </w:rPr>
  </w:style>
  <w:style w:type="paragraph" w:customStyle="1" w:styleId="afd">
    <w:name w:val="注×："/>
    <w:pPr>
      <w:widowControl w:val="0"/>
      <w:numPr>
        <w:numId w:val="9"/>
      </w:numPr>
      <w:tabs>
        <w:tab w:val="clear" w:pos="900"/>
        <w:tab w:val="left" w:pos="630"/>
      </w:tabs>
      <w:autoSpaceDE w:val="0"/>
      <w:autoSpaceDN w:val="0"/>
      <w:jc w:val="both"/>
    </w:pPr>
    <w:rPr>
      <w:rFonts w:ascii="宋体"/>
      <w:sz w:val="18"/>
    </w:rPr>
  </w:style>
  <w:style w:type="paragraph" w:customStyle="1" w:styleId="afffff6">
    <w:name w:val="发布日期"/>
    <w:rPr>
      <w:rFonts w:eastAsia="黑体"/>
      <w:sz w:val="28"/>
    </w:rPr>
  </w:style>
  <w:style w:type="paragraph" w:customStyle="1" w:styleId="afffff7">
    <w:name w:val="工程建设款标题"/>
    <w:basedOn w:val="afffff8"/>
    <w:pPr>
      <w:spacing w:before="0" w:after="0"/>
      <w:jc w:val="left"/>
      <w:outlineLvl w:val="9"/>
    </w:pPr>
    <w:rPr>
      <w:b w:val="0"/>
    </w:rPr>
  </w:style>
  <w:style w:type="paragraph" w:customStyle="1" w:styleId="afffff8">
    <w:name w:val="工程建设条标题"/>
    <w:basedOn w:val="afffff9"/>
    <w:next w:val="afffd"/>
    <w:pPr>
      <w:numPr>
        <w:ilvl w:val="0"/>
      </w:numPr>
    </w:pPr>
  </w:style>
  <w:style w:type="paragraph" w:customStyle="1" w:styleId="afffff9">
    <w:name w:val="工程建设节标题"/>
    <w:basedOn w:val="af6"/>
    <w:next w:val="afffd"/>
    <w:pPr>
      <w:numPr>
        <w:numId w:val="0"/>
      </w:numPr>
      <w:spacing w:before="400" w:after="400" w:line="240" w:lineRule="auto"/>
      <w:outlineLvl w:val="2"/>
    </w:pPr>
    <w:rPr>
      <w:sz w:val="21"/>
    </w:rPr>
  </w:style>
  <w:style w:type="paragraph" w:customStyle="1" w:styleId="af6">
    <w:name w:val="工程建设章标题"/>
    <w:next w:val="afffd"/>
    <w:pPr>
      <w:numPr>
        <w:ilvl w:val="1"/>
        <w:numId w:val="10"/>
      </w:numPr>
      <w:spacing w:before="640" w:after="560" w:line="480" w:lineRule="exact"/>
      <w:jc w:val="center"/>
      <w:outlineLvl w:val="1"/>
    </w:pPr>
    <w:rPr>
      <w:rFonts w:ascii="黑体" w:eastAsia="黑体"/>
      <w:b/>
      <w:sz w:val="28"/>
    </w:rPr>
  </w:style>
  <w:style w:type="paragraph" w:customStyle="1" w:styleId="afffffa">
    <w:name w:val="工程建设公式标题"/>
    <w:basedOn w:val="afffff8"/>
    <w:pPr>
      <w:spacing w:before="0" w:after="0"/>
      <w:outlineLvl w:val="6"/>
    </w:pPr>
    <w:rPr>
      <w:b w:val="0"/>
    </w:rPr>
  </w:style>
  <w:style w:type="paragraph" w:customStyle="1" w:styleId="1f2">
    <w:name w:val="页脚1"/>
    <w:basedOn w:val="affb"/>
    <w:pPr>
      <w:tabs>
        <w:tab w:val="center" w:pos="4153"/>
        <w:tab w:val="right" w:pos="8306"/>
      </w:tabs>
      <w:snapToGrid w:val="0"/>
      <w:jc w:val="left"/>
    </w:pPr>
    <w:rPr>
      <w:sz w:val="18"/>
    </w:rPr>
  </w:style>
  <w:style w:type="paragraph" w:customStyle="1" w:styleId="afffffb">
    <w:name w:val="前言、引言标题"/>
    <w:next w:val="affb"/>
    <w:pPr>
      <w:shd w:val="clear" w:color="FFFFFF" w:fill="FFFFFF"/>
      <w:spacing w:before="640" w:after="560"/>
      <w:jc w:val="center"/>
      <w:outlineLvl w:val="0"/>
    </w:pPr>
    <w:rPr>
      <w:rFonts w:ascii="黑体" w:eastAsia="黑体"/>
      <w:b/>
      <w:sz w:val="32"/>
    </w:rPr>
  </w:style>
  <w:style w:type="paragraph" w:customStyle="1" w:styleId="1f3">
    <w:name w:val="普通(网站)1"/>
    <w:basedOn w:val="affb"/>
    <w:pPr>
      <w:widowControl/>
      <w:jc w:val="left"/>
    </w:pPr>
    <w:rPr>
      <w:rFonts w:ascii="宋体" w:hAnsi="宋体"/>
      <w:kern w:val="0"/>
      <w:sz w:val="24"/>
    </w:rPr>
  </w:style>
  <w:style w:type="paragraph" w:customStyle="1" w:styleId="afffffc">
    <w:name w:val="封面标准英文名称"/>
    <w:pPr>
      <w:widowControl w:val="0"/>
      <w:spacing w:before="370" w:line="400" w:lineRule="exact"/>
      <w:jc w:val="center"/>
    </w:pPr>
    <w:rPr>
      <w:sz w:val="28"/>
    </w:rPr>
  </w:style>
  <w:style w:type="paragraph" w:customStyle="1" w:styleId="aff7">
    <w:name w:val="三级无标题条"/>
    <w:basedOn w:val="affb"/>
    <w:pPr>
      <w:numPr>
        <w:ilvl w:val="4"/>
        <w:numId w:val="8"/>
      </w:numPr>
    </w:pPr>
    <w:rPr>
      <w:b/>
    </w:rPr>
  </w:style>
  <w:style w:type="paragraph" w:customStyle="1" w:styleId="1f4">
    <w:name w:val="封面标准号1"/>
    <w:pPr>
      <w:widowControl w:val="0"/>
      <w:kinsoku w:val="0"/>
      <w:overflowPunct w:val="0"/>
      <w:autoSpaceDE w:val="0"/>
      <w:autoSpaceDN w:val="0"/>
      <w:spacing w:before="308"/>
      <w:jc w:val="right"/>
      <w:textAlignment w:val="center"/>
    </w:pPr>
    <w:rPr>
      <w:sz w:val="28"/>
    </w:rPr>
  </w:style>
  <w:style w:type="paragraph" w:customStyle="1" w:styleId="afffffd">
    <w:name w:val="封面一致性程度标识"/>
    <w:pPr>
      <w:spacing w:before="440" w:line="400" w:lineRule="exact"/>
      <w:jc w:val="center"/>
    </w:pPr>
    <w:rPr>
      <w:rFonts w:ascii="宋体"/>
      <w:sz w:val="28"/>
    </w:rPr>
  </w:style>
  <w:style w:type="paragraph" w:customStyle="1" w:styleId="210">
    <w:name w:val="正文文本缩进 21"/>
    <w:pPr>
      <w:autoSpaceDE w:val="0"/>
      <w:autoSpaceDN w:val="0"/>
      <w:adjustRightInd w:val="0"/>
      <w:spacing w:line="360" w:lineRule="auto"/>
      <w:ind w:right="-360" w:firstLine="359"/>
      <w:textAlignment w:val="baseline"/>
    </w:pPr>
    <w:rPr>
      <w:rFonts w:ascii="宋体"/>
      <w:kern w:val="2"/>
      <w:sz w:val="24"/>
    </w:rPr>
  </w:style>
  <w:style w:type="paragraph" w:customStyle="1" w:styleId="CharCharChar">
    <w:name w:val="Char Char Char"/>
    <w:basedOn w:val="affb"/>
  </w:style>
  <w:style w:type="paragraph" w:customStyle="1" w:styleId="afffffe">
    <w:name w:val="封面标准名称"/>
    <w:pPr>
      <w:widowControl w:val="0"/>
      <w:spacing w:line="680" w:lineRule="exact"/>
      <w:jc w:val="center"/>
      <w:textAlignment w:val="center"/>
    </w:pPr>
    <w:rPr>
      <w:rFonts w:ascii="黑体" w:eastAsia="黑体"/>
      <w:sz w:val="52"/>
    </w:rPr>
  </w:style>
  <w:style w:type="paragraph" w:customStyle="1" w:styleId="1">
    <w:name w:val="样式1"/>
    <w:basedOn w:val="10"/>
    <w:pPr>
      <w:numPr>
        <w:numId w:val="11"/>
      </w:numPr>
      <w:tabs>
        <w:tab w:val="left" w:pos="420"/>
      </w:tabs>
      <w:adjustRightInd w:val="0"/>
      <w:spacing w:line="312" w:lineRule="atLeast"/>
    </w:pPr>
    <w:rPr>
      <w:rFonts w:eastAsia="黑体"/>
      <w:kern w:val="0"/>
    </w:rPr>
  </w:style>
  <w:style w:type="paragraph" w:customStyle="1" w:styleId="affa">
    <w:name w:val="列项·"/>
    <w:pPr>
      <w:numPr>
        <w:numId w:val="12"/>
      </w:numPr>
      <w:tabs>
        <w:tab w:val="clear" w:pos="1140"/>
        <w:tab w:val="left" w:pos="840"/>
      </w:tabs>
      <w:ind w:leftChars="200" w:left="840" w:hangingChars="200" w:hanging="420"/>
      <w:jc w:val="both"/>
    </w:pPr>
    <w:rPr>
      <w:rFonts w:ascii="宋体"/>
      <w:sz w:val="21"/>
    </w:rPr>
  </w:style>
  <w:style w:type="paragraph" w:customStyle="1" w:styleId="ae">
    <w:name w:val="附录标识"/>
    <w:basedOn w:val="affb"/>
    <w:next w:val="afffd"/>
    <w:pPr>
      <w:widowControl/>
      <w:numPr>
        <w:numId w:val="6"/>
      </w:numPr>
      <w:shd w:val="clear" w:color="FFFFFF" w:fill="FFFFFF"/>
      <w:spacing w:before="640" w:after="200"/>
      <w:jc w:val="center"/>
      <w:outlineLvl w:val="0"/>
    </w:pPr>
    <w:rPr>
      <w:rFonts w:ascii="黑体" w:eastAsia="黑体" w:hAnsi="Tahoma"/>
      <w:kern w:val="0"/>
      <w:sz w:val="32"/>
    </w:rPr>
  </w:style>
  <w:style w:type="paragraph" w:customStyle="1" w:styleId="affffff">
    <w:name w:val="名称"/>
    <w:basedOn w:val="afffffb"/>
    <w:next w:val="afffd"/>
    <w:pPr>
      <w:spacing w:line="460" w:lineRule="exact"/>
      <w:outlineLvl w:val="9"/>
    </w:pPr>
  </w:style>
  <w:style w:type="paragraph" w:customStyle="1" w:styleId="af0">
    <w:name w:val="附录一级无"/>
    <w:basedOn w:val="affffe"/>
    <w:pPr>
      <w:numPr>
        <w:ilvl w:val="2"/>
        <w:numId w:val="6"/>
      </w:numPr>
      <w:spacing w:beforeLines="0" w:before="0" w:afterLines="0" w:after="0"/>
    </w:pPr>
    <w:rPr>
      <w:rFonts w:ascii="宋体" w:eastAsia="宋体"/>
      <w:b w:val="0"/>
      <w:szCs w:val="21"/>
    </w:rPr>
  </w:style>
  <w:style w:type="paragraph" w:customStyle="1" w:styleId="affffff0">
    <w:name w:val="参考文献、索引标题"/>
    <w:basedOn w:val="afffffb"/>
    <w:next w:val="affb"/>
    <w:pPr>
      <w:spacing w:after="200"/>
    </w:pPr>
    <w:rPr>
      <w:sz w:val="21"/>
    </w:rPr>
  </w:style>
  <w:style w:type="paragraph" w:customStyle="1" w:styleId="a7">
    <w:name w:val="条文脚注"/>
    <w:basedOn w:val="18"/>
    <w:pPr>
      <w:numPr>
        <w:numId w:val="13"/>
      </w:numPr>
      <w:tabs>
        <w:tab w:val="left" w:pos="360"/>
      </w:tabs>
      <w:ind w:leftChars="200" w:left="200"/>
      <w:jc w:val="both"/>
    </w:pPr>
    <w:rPr>
      <w:rFonts w:ascii="宋体"/>
    </w:rPr>
  </w:style>
  <w:style w:type="paragraph" w:customStyle="1" w:styleId="23">
    <w:name w:val="封面标准英文名称2"/>
    <w:basedOn w:val="afffffc"/>
    <w:pPr>
      <w:textAlignment w:val="center"/>
    </w:pPr>
    <w:rPr>
      <w:rFonts w:eastAsia="黑体"/>
      <w:szCs w:val="28"/>
    </w:rPr>
  </w:style>
  <w:style w:type="paragraph" w:customStyle="1" w:styleId="affffff1">
    <w:name w:val="封面标准代替信息"/>
    <w:basedOn w:val="24"/>
    <w:pPr>
      <w:spacing w:before="57"/>
    </w:pPr>
    <w:rPr>
      <w:rFonts w:ascii="宋体"/>
      <w:sz w:val="21"/>
    </w:rPr>
  </w:style>
  <w:style w:type="paragraph" w:customStyle="1" w:styleId="24">
    <w:name w:val="封面标准号2"/>
    <w:basedOn w:val="1f4"/>
    <w:pPr>
      <w:adjustRightInd w:val="0"/>
      <w:spacing w:before="357" w:line="280" w:lineRule="exact"/>
    </w:pPr>
  </w:style>
  <w:style w:type="paragraph" w:customStyle="1" w:styleId="affffff2">
    <w:name w:val="标准称谓"/>
    <w:next w:val="affb"/>
    <w:pPr>
      <w:widowControl w:val="0"/>
      <w:kinsoku w:val="0"/>
      <w:overflowPunct w:val="0"/>
      <w:autoSpaceDE w:val="0"/>
      <w:autoSpaceDN w:val="0"/>
      <w:spacing w:line="0" w:lineRule="atLeast"/>
      <w:jc w:val="distribute"/>
    </w:pPr>
    <w:rPr>
      <w:rFonts w:ascii="宋体"/>
      <w:b/>
      <w:spacing w:val="20"/>
      <w:w w:val="148"/>
      <w:sz w:val="52"/>
    </w:rPr>
  </w:style>
  <w:style w:type="paragraph" w:customStyle="1" w:styleId="affffff3">
    <w:name w:val="条文说明"/>
    <w:basedOn w:val="affffff"/>
  </w:style>
  <w:style w:type="paragraph" w:customStyle="1" w:styleId="a2">
    <w:name w:val="附录数字编号列项（二级）"/>
    <w:pPr>
      <w:numPr>
        <w:ilvl w:val="1"/>
        <w:numId w:val="14"/>
      </w:numPr>
      <w:tabs>
        <w:tab w:val="left" w:pos="840"/>
      </w:tabs>
    </w:pPr>
    <w:rPr>
      <w:rFonts w:ascii="宋体"/>
      <w:sz w:val="21"/>
    </w:rPr>
  </w:style>
  <w:style w:type="paragraph" w:customStyle="1" w:styleId="a8">
    <w:name w:val="引言一级条标题"/>
    <w:basedOn w:val="affb"/>
    <w:next w:val="afffd"/>
    <w:pPr>
      <w:widowControl/>
      <w:numPr>
        <w:numId w:val="15"/>
      </w:numPr>
      <w:tabs>
        <w:tab w:val="left" w:pos="360"/>
      </w:tabs>
    </w:pPr>
    <w:rPr>
      <w:rFonts w:eastAsia="黑体"/>
      <w:b/>
    </w:rPr>
  </w:style>
  <w:style w:type="paragraph" w:customStyle="1" w:styleId="aa">
    <w:name w:val="引言二级条标题"/>
    <w:basedOn w:val="a8"/>
    <w:next w:val="afffd"/>
    <w:pPr>
      <w:numPr>
        <w:ilvl w:val="1"/>
        <w:numId w:val="16"/>
      </w:numPr>
      <w:tabs>
        <w:tab w:val="clear" w:pos="720"/>
      </w:tabs>
    </w:pPr>
  </w:style>
  <w:style w:type="paragraph" w:customStyle="1" w:styleId="affffff4">
    <w:name w:val="附录表标号"/>
    <w:basedOn w:val="affb"/>
    <w:next w:val="afffd"/>
    <w:pPr>
      <w:spacing w:line="14" w:lineRule="exact"/>
      <w:ind w:left="811" w:hanging="448"/>
      <w:jc w:val="center"/>
      <w:outlineLvl w:val="0"/>
    </w:pPr>
    <w:rPr>
      <w:color w:val="FFFFFF"/>
      <w:szCs w:val="24"/>
    </w:rPr>
  </w:style>
  <w:style w:type="paragraph" w:customStyle="1" w:styleId="afb">
    <w:name w:val="列项◆（三级）"/>
    <w:basedOn w:val="affb"/>
    <w:pPr>
      <w:numPr>
        <w:ilvl w:val="2"/>
        <w:numId w:val="17"/>
      </w:numPr>
      <w:tabs>
        <w:tab w:val="left" w:pos="1678"/>
      </w:tabs>
    </w:pPr>
    <w:rPr>
      <w:rFonts w:ascii="宋体"/>
      <w:szCs w:val="21"/>
    </w:rPr>
  </w:style>
  <w:style w:type="paragraph" w:customStyle="1" w:styleId="affffff5">
    <w:name w:val="正文公式编号制表符"/>
    <w:basedOn w:val="afffd"/>
    <w:next w:val="afffd"/>
    <w:pPr>
      <w:tabs>
        <w:tab w:val="center" w:pos="4201"/>
        <w:tab w:val="right" w:leader="dot" w:pos="9298"/>
      </w:tabs>
      <w:autoSpaceDE w:val="0"/>
      <w:autoSpaceDN w:val="0"/>
      <w:ind w:firstLineChars="0" w:firstLine="0"/>
    </w:pPr>
  </w:style>
  <w:style w:type="paragraph" w:customStyle="1" w:styleId="ab">
    <w:name w:val="注：（正文）"/>
    <w:basedOn w:val="af8"/>
    <w:next w:val="afffd"/>
    <w:pPr>
      <w:numPr>
        <w:numId w:val="19"/>
      </w:numPr>
      <w:tabs>
        <w:tab w:val="left" w:pos="1140"/>
      </w:tabs>
      <w:ind w:left="931"/>
    </w:pPr>
    <w:rPr>
      <w:szCs w:val="18"/>
    </w:rPr>
  </w:style>
  <w:style w:type="paragraph" w:customStyle="1" w:styleId="af8">
    <w:name w:val="注："/>
    <w:next w:val="afffd"/>
    <w:pPr>
      <w:widowControl w:val="0"/>
      <w:numPr>
        <w:numId w:val="18"/>
      </w:numPr>
      <w:tabs>
        <w:tab w:val="left" w:pos="1140"/>
      </w:tabs>
      <w:autoSpaceDE w:val="0"/>
      <w:autoSpaceDN w:val="0"/>
      <w:jc w:val="both"/>
    </w:pPr>
    <w:rPr>
      <w:rFonts w:ascii="宋体"/>
      <w:sz w:val="18"/>
    </w:rPr>
  </w:style>
  <w:style w:type="paragraph" w:customStyle="1" w:styleId="affffff6">
    <w:name w:val="工程建设表标题"/>
    <w:basedOn w:val="afffff8"/>
    <w:pPr>
      <w:spacing w:before="0" w:after="0"/>
      <w:outlineLvl w:val="4"/>
    </w:pPr>
    <w:rPr>
      <w:b w:val="0"/>
    </w:rPr>
  </w:style>
  <w:style w:type="paragraph" w:customStyle="1" w:styleId="Chara">
    <w:name w:val="Char"/>
    <w:basedOn w:val="affb"/>
  </w:style>
  <w:style w:type="paragraph" w:customStyle="1" w:styleId="1f5">
    <w:name w:val="批注框文本1"/>
    <w:basedOn w:val="affb"/>
    <w:rPr>
      <w:sz w:val="18"/>
    </w:rPr>
  </w:style>
  <w:style w:type="paragraph" w:customStyle="1" w:styleId="affffff7">
    <w:name w:val="附录图标号"/>
    <w:basedOn w:val="affb"/>
    <w:pPr>
      <w:keepNext/>
      <w:pageBreakBefore/>
      <w:widowControl/>
      <w:spacing w:line="14" w:lineRule="exact"/>
      <w:ind w:firstLine="363"/>
      <w:jc w:val="center"/>
      <w:outlineLvl w:val="0"/>
    </w:pPr>
    <w:rPr>
      <w:color w:val="FFFFFF"/>
      <w:szCs w:val="24"/>
    </w:rPr>
  </w:style>
  <w:style w:type="paragraph" w:customStyle="1" w:styleId="affffff8">
    <w:name w:val="标准标志"/>
    <w:next w:val="affb"/>
    <w:pPr>
      <w:shd w:val="solid" w:color="FFFFFF" w:fill="FFFFFF"/>
      <w:spacing w:line="0" w:lineRule="atLeast"/>
      <w:jc w:val="right"/>
    </w:pPr>
    <w:rPr>
      <w:b/>
      <w:w w:val="130"/>
      <w:sz w:val="96"/>
    </w:rPr>
  </w:style>
  <w:style w:type="paragraph" w:customStyle="1" w:styleId="affffff9">
    <w:name w:val="其他实施日期"/>
    <w:basedOn w:val="affffffa"/>
    <w:pPr>
      <w:jc w:val="right"/>
    </w:pPr>
  </w:style>
  <w:style w:type="paragraph" w:customStyle="1" w:styleId="affffffa">
    <w:name w:val="实施日期"/>
    <w:basedOn w:val="afffff6"/>
  </w:style>
  <w:style w:type="paragraph" w:customStyle="1" w:styleId="1f6">
    <w:name w:val="日期1"/>
    <w:basedOn w:val="affb"/>
    <w:next w:val="affb"/>
    <w:pPr>
      <w:ind w:leftChars="2500" w:left="100"/>
    </w:pPr>
  </w:style>
  <w:style w:type="paragraph" w:customStyle="1" w:styleId="aff9">
    <w:name w:val="五级无标题条"/>
    <w:basedOn w:val="affb"/>
    <w:pPr>
      <w:numPr>
        <w:ilvl w:val="6"/>
        <w:numId w:val="8"/>
      </w:numPr>
    </w:pPr>
    <w:rPr>
      <w:rFonts w:ascii="黑体" w:eastAsia="黑体"/>
      <w:b/>
    </w:rPr>
  </w:style>
  <w:style w:type="paragraph" w:customStyle="1" w:styleId="ad">
    <w:name w:val="注×：（正文）"/>
    <w:pPr>
      <w:numPr>
        <w:numId w:val="20"/>
      </w:numPr>
      <w:jc w:val="both"/>
    </w:pPr>
    <w:rPr>
      <w:rFonts w:ascii="宋体"/>
      <w:sz w:val="18"/>
      <w:szCs w:val="18"/>
    </w:rPr>
  </w:style>
  <w:style w:type="paragraph" w:customStyle="1" w:styleId="1f7">
    <w:name w:val="批注文字1"/>
    <w:basedOn w:val="affb"/>
    <w:pPr>
      <w:jc w:val="left"/>
    </w:pPr>
  </w:style>
  <w:style w:type="paragraph" w:customStyle="1" w:styleId="1f8">
    <w:name w:val="列表段落1"/>
    <w:basedOn w:val="affb"/>
    <w:pPr>
      <w:ind w:firstLineChars="200" w:firstLine="420"/>
    </w:pPr>
  </w:style>
  <w:style w:type="paragraph" w:customStyle="1" w:styleId="affffffb">
    <w:name w:val="发布部门"/>
    <w:next w:val="afffd"/>
    <w:pPr>
      <w:jc w:val="center"/>
    </w:pPr>
    <w:rPr>
      <w:rFonts w:ascii="宋体"/>
      <w:b/>
      <w:spacing w:val="20"/>
      <w:w w:val="135"/>
      <w:sz w:val="36"/>
    </w:rPr>
  </w:style>
  <w:style w:type="paragraph" w:customStyle="1" w:styleId="affffffc">
    <w:name w:val="参考文献"/>
    <w:basedOn w:val="affb"/>
    <w:next w:val="afffd"/>
    <w:pPr>
      <w:keepNext/>
      <w:pageBreakBefore/>
      <w:widowControl/>
      <w:shd w:val="clear" w:color="FFFFFF" w:fill="FFFFFF"/>
      <w:spacing w:before="640" w:after="200"/>
      <w:jc w:val="center"/>
      <w:outlineLvl w:val="0"/>
    </w:pPr>
    <w:rPr>
      <w:rFonts w:ascii="黑体" w:eastAsia="黑体"/>
      <w:kern w:val="0"/>
    </w:rPr>
  </w:style>
  <w:style w:type="paragraph" w:customStyle="1" w:styleId="aff1">
    <w:name w:val="二级无"/>
    <w:basedOn w:val="affffc"/>
    <w:pPr>
      <w:numPr>
        <w:ilvl w:val="2"/>
        <w:numId w:val="4"/>
      </w:numPr>
      <w:tabs>
        <w:tab w:val="clear" w:pos="720"/>
      </w:tabs>
      <w:spacing w:beforeLines="0" w:before="50" w:afterLines="0" w:after="50"/>
      <w:jc w:val="left"/>
    </w:pPr>
    <w:rPr>
      <w:rFonts w:ascii="宋体" w:eastAsia="宋体"/>
      <w:b w:val="0"/>
      <w:szCs w:val="21"/>
    </w:rPr>
  </w:style>
  <w:style w:type="paragraph" w:customStyle="1" w:styleId="Charb">
    <w:name w:val="Char"/>
    <w:basedOn w:val="affb"/>
  </w:style>
  <w:style w:type="paragraph" w:customStyle="1" w:styleId="25">
    <w:name w:val="封面标准名称2"/>
    <w:basedOn w:val="afffffe"/>
    <w:pPr>
      <w:spacing w:beforeLines="630" w:before="1965"/>
    </w:pPr>
  </w:style>
  <w:style w:type="paragraph" w:customStyle="1" w:styleId="affffffd">
    <w:name w:val="终结线"/>
    <w:basedOn w:val="affb"/>
    <w:rPr>
      <w:szCs w:val="24"/>
    </w:rPr>
  </w:style>
  <w:style w:type="paragraph" w:customStyle="1" w:styleId="affffffe">
    <w:name w:val="术语定义四级条标题"/>
    <w:basedOn w:val="a3"/>
    <w:next w:val="afffd"/>
    <w:pPr>
      <w:numPr>
        <w:numId w:val="0"/>
      </w:numPr>
      <w:tabs>
        <w:tab w:val="left" w:pos="360"/>
        <w:tab w:val="left" w:pos="1080"/>
      </w:tabs>
    </w:pPr>
  </w:style>
  <w:style w:type="paragraph" w:styleId="afffffff">
    <w:name w:val="Revision"/>
    <w:rPr>
      <w:kern w:val="2"/>
      <w:sz w:val="21"/>
    </w:rPr>
  </w:style>
  <w:style w:type="paragraph" w:customStyle="1" w:styleId="afffffff0">
    <w:name w:val="其他发布日期"/>
    <w:basedOn w:val="afffff6"/>
  </w:style>
  <w:style w:type="paragraph" w:customStyle="1" w:styleId="a1">
    <w:name w:val="附录字母编号列项（一级）"/>
    <w:pPr>
      <w:numPr>
        <w:numId w:val="14"/>
      </w:numPr>
      <w:tabs>
        <w:tab w:val="left" w:pos="839"/>
      </w:tabs>
    </w:pPr>
    <w:rPr>
      <w:rFonts w:ascii="宋体"/>
      <w:sz w:val="21"/>
    </w:rPr>
  </w:style>
  <w:style w:type="paragraph" w:customStyle="1" w:styleId="afffffff1">
    <w:name w:val="编号列项（三级）"/>
    <w:rPr>
      <w:rFonts w:ascii="宋体"/>
      <w:sz w:val="21"/>
    </w:rPr>
  </w:style>
  <w:style w:type="paragraph" w:customStyle="1" w:styleId="aff5">
    <w:name w:val="一级无标题条"/>
    <w:basedOn w:val="affb"/>
    <w:pPr>
      <w:numPr>
        <w:ilvl w:val="2"/>
        <w:numId w:val="8"/>
      </w:numPr>
      <w:tabs>
        <w:tab w:val="left" w:pos="420"/>
      </w:tabs>
    </w:pPr>
    <w:rPr>
      <w:b/>
    </w:rPr>
  </w:style>
  <w:style w:type="paragraph" w:customStyle="1" w:styleId="afffffff2">
    <w:name w:val="正文图标题"/>
    <w:basedOn w:val="affb"/>
    <w:next w:val="afffd"/>
    <w:pPr>
      <w:widowControl/>
      <w:tabs>
        <w:tab w:val="left" w:pos="420"/>
      </w:tabs>
      <w:jc w:val="center"/>
    </w:pPr>
    <w:rPr>
      <w:rFonts w:ascii="黑体" w:eastAsia="黑体"/>
      <w:snapToGrid w:val="0"/>
      <w:kern w:val="0"/>
      <w:sz w:val="32"/>
    </w:rPr>
  </w:style>
  <w:style w:type="paragraph" w:customStyle="1" w:styleId="1f9">
    <w:name w:val="修订1"/>
    <w:rPr>
      <w:kern w:val="2"/>
      <w:sz w:val="21"/>
    </w:rPr>
  </w:style>
  <w:style w:type="paragraph" w:customStyle="1" w:styleId="afffffff3">
    <w:name w:val="图表脚注"/>
    <w:next w:val="afffd"/>
    <w:pPr>
      <w:ind w:leftChars="200" w:left="300" w:hangingChars="100" w:hanging="100"/>
      <w:jc w:val="both"/>
    </w:pPr>
    <w:rPr>
      <w:rFonts w:ascii="宋体"/>
      <w:sz w:val="18"/>
    </w:rPr>
  </w:style>
  <w:style w:type="paragraph" w:customStyle="1" w:styleId="afffffff4">
    <w:name w:val="附录公式编号制表符"/>
    <w:basedOn w:val="affb"/>
    <w:next w:val="afffd"/>
    <w:pPr>
      <w:widowControl/>
      <w:tabs>
        <w:tab w:val="center" w:pos="4201"/>
        <w:tab w:val="right" w:leader="dot" w:pos="9298"/>
      </w:tabs>
      <w:autoSpaceDE w:val="0"/>
      <w:autoSpaceDN w:val="0"/>
    </w:pPr>
    <w:rPr>
      <w:rFonts w:ascii="宋体"/>
      <w:kern w:val="0"/>
    </w:rPr>
  </w:style>
  <w:style w:type="paragraph" w:customStyle="1" w:styleId="afffffff5">
    <w:name w:val="列项说明"/>
    <w:basedOn w:val="affb"/>
    <w:pPr>
      <w:adjustRightInd w:val="0"/>
      <w:spacing w:line="320" w:lineRule="exact"/>
      <w:ind w:leftChars="200" w:left="400" w:hangingChars="200" w:hanging="200"/>
      <w:jc w:val="left"/>
      <w:textAlignment w:val="baseline"/>
    </w:pPr>
    <w:rPr>
      <w:rFonts w:ascii="宋体"/>
      <w:kern w:val="0"/>
    </w:rPr>
  </w:style>
  <w:style w:type="paragraph" w:customStyle="1" w:styleId="afffffff6">
    <w:name w:val="一级无"/>
    <w:basedOn w:val="affffd"/>
    <w:pPr>
      <w:numPr>
        <w:numId w:val="4"/>
      </w:numPr>
      <w:tabs>
        <w:tab w:val="clear" w:pos="360"/>
        <w:tab w:val="clear" w:pos="525"/>
      </w:tabs>
      <w:spacing w:beforeLines="0" w:before="0" w:afterLines="0" w:after="0"/>
      <w:jc w:val="left"/>
    </w:pPr>
    <w:rPr>
      <w:rFonts w:ascii="宋体" w:eastAsia="宋体"/>
      <w:b w:val="0"/>
      <w:szCs w:val="21"/>
    </w:rPr>
  </w:style>
  <w:style w:type="paragraph" w:customStyle="1" w:styleId="afffffff7">
    <w:name w:val="文献分类号"/>
    <w:pPr>
      <w:widowControl w:val="0"/>
      <w:textAlignment w:val="center"/>
    </w:pPr>
    <w:rPr>
      <w:rFonts w:eastAsia="黑体"/>
      <w:sz w:val="21"/>
    </w:rPr>
  </w:style>
  <w:style w:type="paragraph" w:customStyle="1" w:styleId="26">
    <w:name w:val="封面标准文稿类别2"/>
    <w:basedOn w:val="afffffff8"/>
    <w:pPr>
      <w:widowControl w:val="0"/>
      <w:spacing w:after="160" w:line="240" w:lineRule="auto"/>
      <w:textAlignment w:val="center"/>
    </w:pPr>
    <w:rPr>
      <w:szCs w:val="28"/>
    </w:rPr>
  </w:style>
  <w:style w:type="paragraph" w:customStyle="1" w:styleId="afffffff8">
    <w:name w:val="封面标准文稿类别"/>
    <w:pPr>
      <w:spacing w:before="440" w:line="400" w:lineRule="exact"/>
      <w:jc w:val="center"/>
    </w:pPr>
    <w:rPr>
      <w:rFonts w:ascii="宋体"/>
      <w:sz w:val="24"/>
    </w:rPr>
  </w:style>
  <w:style w:type="paragraph" w:customStyle="1" w:styleId="a6">
    <w:name w:val="式中"/>
    <w:next w:val="afffd"/>
    <w:pPr>
      <w:numPr>
        <w:numId w:val="21"/>
      </w:numPr>
      <w:tabs>
        <w:tab w:val="clear" w:pos="918"/>
        <w:tab w:val="left" w:pos="210"/>
      </w:tabs>
    </w:pPr>
    <w:rPr>
      <w:rFonts w:ascii="宋体"/>
      <w:sz w:val="18"/>
    </w:rPr>
  </w:style>
  <w:style w:type="paragraph" w:customStyle="1" w:styleId="afffffff9">
    <w:name w:val="五级条标题"/>
    <w:basedOn w:val="afffffffa"/>
    <w:next w:val="afffd"/>
    <w:pPr>
      <w:tabs>
        <w:tab w:val="clear" w:pos="1155"/>
        <w:tab w:val="left" w:pos="1407"/>
      </w:tabs>
      <w:outlineLvl w:val="6"/>
    </w:pPr>
  </w:style>
  <w:style w:type="paragraph" w:customStyle="1" w:styleId="afffffffa">
    <w:name w:val="四级条标题"/>
    <w:basedOn w:val="afffff0"/>
    <w:next w:val="afffd"/>
    <w:pPr>
      <w:tabs>
        <w:tab w:val="clear" w:pos="945"/>
        <w:tab w:val="left" w:pos="1155"/>
      </w:tabs>
      <w:outlineLvl w:val="5"/>
    </w:pPr>
  </w:style>
  <w:style w:type="paragraph" w:customStyle="1" w:styleId="afa">
    <w:name w:val="列项●（二级）"/>
    <w:pPr>
      <w:numPr>
        <w:ilvl w:val="1"/>
        <w:numId w:val="17"/>
      </w:numPr>
      <w:tabs>
        <w:tab w:val="clear" w:pos="760"/>
        <w:tab w:val="left" w:pos="840"/>
      </w:tabs>
      <w:jc w:val="both"/>
    </w:pPr>
    <w:rPr>
      <w:rFonts w:ascii="宋体"/>
      <w:sz w:val="21"/>
    </w:rPr>
  </w:style>
  <w:style w:type="paragraph" w:customStyle="1" w:styleId="af3">
    <w:name w:val="附录四级无"/>
    <w:basedOn w:val="afffff5"/>
    <w:pPr>
      <w:numPr>
        <w:ilvl w:val="5"/>
        <w:numId w:val="6"/>
      </w:numPr>
      <w:spacing w:beforeLines="0" w:before="0" w:afterLines="0" w:after="0"/>
    </w:pPr>
    <w:rPr>
      <w:rFonts w:ascii="宋体" w:eastAsia="宋体"/>
      <w:b w:val="0"/>
      <w:szCs w:val="21"/>
    </w:rPr>
  </w:style>
  <w:style w:type="paragraph" w:customStyle="1" w:styleId="CharChar1CharCharChar">
    <w:name w:val="Char Char1 Char Char Char"/>
    <w:basedOn w:val="1b"/>
  </w:style>
  <w:style w:type="paragraph" w:customStyle="1" w:styleId="afffffffb">
    <w:name w:val="标准书眉一"/>
    <w:pPr>
      <w:jc w:val="both"/>
    </w:pPr>
  </w:style>
  <w:style w:type="paragraph" w:styleId="TOC">
    <w:name w:val="TOC Heading"/>
    <w:basedOn w:val="10"/>
    <w:next w:val="affb"/>
    <w:qFormat/>
    <w:pPr>
      <w:widowControl/>
      <w:spacing w:before="480" w:after="0" w:line="276" w:lineRule="auto"/>
      <w:jc w:val="left"/>
      <w:outlineLvl w:val="9"/>
    </w:pPr>
    <w:rPr>
      <w:rFonts w:ascii="Cambria" w:hAnsi="Cambria"/>
      <w:bCs/>
      <w:color w:val="365F91"/>
      <w:kern w:val="0"/>
      <w:sz w:val="28"/>
      <w:szCs w:val="28"/>
    </w:rPr>
  </w:style>
  <w:style w:type="paragraph" w:customStyle="1" w:styleId="p0">
    <w:name w:val="p0"/>
    <w:basedOn w:val="affb"/>
    <w:pPr>
      <w:widowControl/>
    </w:pPr>
    <w:rPr>
      <w:rFonts w:ascii="等线" w:eastAsia="等线" w:hAnsi="等线" w:cs="宋体"/>
      <w:kern w:val="0"/>
      <w:szCs w:val="21"/>
    </w:rPr>
  </w:style>
  <w:style w:type="paragraph" w:customStyle="1" w:styleId="27">
    <w:name w:val="封面标准文稿编辑信息2"/>
    <w:basedOn w:val="afffffffc"/>
    <w:pPr>
      <w:widowControl w:val="0"/>
      <w:spacing w:after="160"/>
      <w:textAlignment w:val="center"/>
    </w:pPr>
    <w:rPr>
      <w:szCs w:val="28"/>
    </w:rPr>
  </w:style>
  <w:style w:type="paragraph" w:customStyle="1" w:styleId="afffffffc">
    <w:name w:val="封面标准文稿编辑信息"/>
    <w:pPr>
      <w:spacing w:before="180" w:line="180" w:lineRule="exact"/>
      <w:jc w:val="center"/>
    </w:pPr>
    <w:rPr>
      <w:rFonts w:ascii="宋体"/>
      <w:sz w:val="21"/>
    </w:rPr>
  </w:style>
  <w:style w:type="paragraph" w:customStyle="1" w:styleId="afffffffd">
    <w:name w:val="正文表标题续表"/>
    <w:basedOn w:val="a0"/>
    <w:next w:val="afffd"/>
    <w:pPr>
      <w:numPr>
        <w:numId w:val="0"/>
      </w:numPr>
      <w:tabs>
        <w:tab w:val="clear" w:pos="420"/>
        <w:tab w:val="left" w:pos="360"/>
      </w:tabs>
    </w:pPr>
    <w:rPr>
      <w:b w:val="0"/>
    </w:rPr>
  </w:style>
  <w:style w:type="paragraph" w:customStyle="1" w:styleId="afffffffe">
    <w:name w:val="图标脚注说明"/>
    <w:basedOn w:val="afffd"/>
    <w:pPr>
      <w:tabs>
        <w:tab w:val="center" w:pos="4201"/>
        <w:tab w:val="right" w:leader="dot" w:pos="9298"/>
      </w:tabs>
      <w:autoSpaceDE w:val="0"/>
      <w:autoSpaceDN w:val="0"/>
      <w:ind w:left="840" w:firstLineChars="0" w:hanging="420"/>
    </w:pPr>
    <w:rPr>
      <w:sz w:val="18"/>
      <w:szCs w:val="18"/>
    </w:rPr>
  </w:style>
  <w:style w:type="paragraph" w:customStyle="1" w:styleId="aff3">
    <w:name w:val="五级无"/>
    <w:basedOn w:val="afffffff9"/>
    <w:pPr>
      <w:numPr>
        <w:ilvl w:val="5"/>
        <w:numId w:val="4"/>
      </w:numPr>
      <w:tabs>
        <w:tab w:val="clear" w:pos="1021"/>
        <w:tab w:val="clear" w:pos="1407"/>
      </w:tabs>
      <w:spacing w:beforeLines="0" w:before="50" w:afterLines="0" w:after="50"/>
      <w:ind w:left="0" w:firstLine="0"/>
      <w:jc w:val="left"/>
    </w:pPr>
    <w:rPr>
      <w:rFonts w:ascii="宋体" w:eastAsia="宋体"/>
      <w:b w:val="0"/>
      <w:szCs w:val="21"/>
    </w:rPr>
  </w:style>
  <w:style w:type="paragraph" w:customStyle="1" w:styleId="affffffff">
    <w:name w:val="术语定义三级条标题"/>
    <w:basedOn w:val="a3"/>
    <w:next w:val="afffd"/>
    <w:pPr>
      <w:numPr>
        <w:numId w:val="0"/>
      </w:numPr>
      <w:tabs>
        <w:tab w:val="left" w:pos="360"/>
        <w:tab w:val="left" w:pos="720"/>
      </w:tabs>
    </w:pPr>
  </w:style>
  <w:style w:type="paragraph" w:customStyle="1" w:styleId="af7">
    <w:name w:val="工程建设无节条标题"/>
    <w:basedOn w:val="affb"/>
    <w:next w:val="afffd"/>
    <w:pPr>
      <w:numPr>
        <w:ilvl w:val="8"/>
        <w:numId w:val="10"/>
      </w:numPr>
      <w:tabs>
        <w:tab w:val="left" w:pos="720"/>
      </w:tabs>
      <w:outlineLvl w:val="3"/>
    </w:pPr>
  </w:style>
  <w:style w:type="paragraph" w:customStyle="1" w:styleId="5">
    <w:name w:val="样式5"/>
    <w:basedOn w:val="2"/>
    <w:pPr>
      <w:numPr>
        <w:ilvl w:val="1"/>
        <w:numId w:val="22"/>
      </w:numPr>
      <w:tabs>
        <w:tab w:val="left" w:pos="495"/>
      </w:tabs>
      <w:adjustRightInd w:val="0"/>
      <w:snapToGrid w:val="0"/>
      <w:spacing w:before="0" w:after="0" w:line="240" w:lineRule="auto"/>
    </w:pPr>
    <w:rPr>
      <w:rFonts w:ascii="Times New Roman" w:hAnsi="Times New Roman"/>
      <w:b w:val="0"/>
      <w:sz w:val="21"/>
    </w:rPr>
  </w:style>
  <w:style w:type="paragraph" w:customStyle="1" w:styleId="aff6">
    <w:name w:val="二级无标题条"/>
    <w:basedOn w:val="affb"/>
    <w:pPr>
      <w:numPr>
        <w:ilvl w:val="3"/>
        <w:numId w:val="8"/>
      </w:numPr>
    </w:pPr>
    <w:rPr>
      <w:b/>
    </w:rPr>
  </w:style>
  <w:style w:type="paragraph" w:customStyle="1" w:styleId="affffffff0">
    <w:name w:val="目次、标准名称标题"/>
    <w:basedOn w:val="affb"/>
    <w:next w:val="afffd"/>
    <w:pPr>
      <w:widowControl/>
      <w:shd w:val="clear" w:color="FFFFFF" w:fill="FFFFFF"/>
      <w:spacing w:before="640" w:after="560" w:line="460" w:lineRule="exact"/>
      <w:jc w:val="center"/>
    </w:pPr>
    <w:rPr>
      <w:rFonts w:ascii="黑体" w:eastAsia="黑体"/>
      <w:b/>
      <w:kern w:val="0"/>
      <w:sz w:val="32"/>
    </w:rPr>
  </w:style>
  <w:style w:type="paragraph" w:customStyle="1" w:styleId="affffffff1">
    <w:name w:val="表文"/>
    <w:pPr>
      <w:spacing w:line="240" w:lineRule="exact"/>
      <w:ind w:left="57"/>
    </w:pPr>
    <w:rPr>
      <w:sz w:val="18"/>
    </w:rPr>
  </w:style>
  <w:style w:type="paragraph" w:customStyle="1" w:styleId="affffffff2">
    <w:name w:val="其他标准称谓"/>
    <w:pPr>
      <w:spacing w:line="0" w:lineRule="atLeast"/>
      <w:jc w:val="distribute"/>
    </w:pPr>
    <w:rPr>
      <w:rFonts w:ascii="黑体" w:eastAsia="黑体" w:hAnsi="宋体"/>
      <w:sz w:val="52"/>
    </w:rPr>
  </w:style>
  <w:style w:type="paragraph" w:customStyle="1" w:styleId="affffffff3">
    <w:name w:val="附录标题"/>
    <w:basedOn w:val="afffd"/>
    <w:next w:val="afffd"/>
    <w:pPr>
      <w:tabs>
        <w:tab w:val="center" w:pos="4201"/>
        <w:tab w:val="right" w:leader="dot" w:pos="9298"/>
      </w:tabs>
      <w:autoSpaceDE w:val="0"/>
      <w:autoSpaceDN w:val="0"/>
      <w:ind w:firstLineChars="0" w:firstLine="0"/>
      <w:jc w:val="center"/>
    </w:pPr>
    <w:rPr>
      <w:rFonts w:ascii="黑体" w:eastAsia="黑体"/>
    </w:rPr>
  </w:style>
  <w:style w:type="paragraph" w:customStyle="1" w:styleId="affffffff4">
    <w:name w:val="示例内容"/>
    <w:pPr>
      <w:ind w:firstLineChars="200" w:firstLine="200"/>
    </w:pPr>
    <w:rPr>
      <w:rFonts w:ascii="宋体"/>
      <w:sz w:val="18"/>
      <w:szCs w:val="18"/>
    </w:rPr>
  </w:style>
  <w:style w:type="paragraph" w:customStyle="1" w:styleId="1fa">
    <w:name w:val="图表目录1"/>
    <w:basedOn w:val="affb"/>
    <w:next w:val="affb"/>
  </w:style>
  <w:style w:type="paragraph" w:customStyle="1" w:styleId="aff2">
    <w:name w:val="四级无"/>
    <w:basedOn w:val="afffffffa"/>
    <w:pPr>
      <w:numPr>
        <w:ilvl w:val="4"/>
        <w:numId w:val="4"/>
      </w:numPr>
      <w:tabs>
        <w:tab w:val="clear" w:pos="1080"/>
        <w:tab w:val="clear" w:pos="1155"/>
      </w:tabs>
      <w:spacing w:beforeLines="0" w:before="50" w:afterLines="0" w:after="50"/>
      <w:jc w:val="left"/>
    </w:pPr>
    <w:rPr>
      <w:rFonts w:ascii="宋体" w:eastAsia="宋体"/>
      <w:b w:val="0"/>
      <w:szCs w:val="21"/>
    </w:rPr>
  </w:style>
  <w:style w:type="paragraph" w:customStyle="1" w:styleId="a4">
    <w:name w:val="术语定义五级条标题"/>
    <w:basedOn w:val="aff0"/>
    <w:next w:val="afffd"/>
    <w:pPr>
      <w:numPr>
        <w:ilvl w:val="4"/>
        <w:numId w:val="7"/>
      </w:numPr>
      <w:tabs>
        <w:tab w:val="clear" w:pos="420"/>
        <w:tab w:val="clear" w:pos="1440"/>
        <w:tab w:val="left" w:pos="360"/>
      </w:tabs>
    </w:pPr>
  </w:style>
  <w:style w:type="paragraph" w:customStyle="1" w:styleId="af9">
    <w:name w:val="列项——（一级）"/>
    <w:pPr>
      <w:widowControl w:val="0"/>
      <w:numPr>
        <w:numId w:val="17"/>
      </w:numPr>
      <w:jc w:val="both"/>
    </w:pPr>
    <w:rPr>
      <w:rFonts w:ascii="宋体"/>
      <w:sz w:val="21"/>
    </w:rPr>
  </w:style>
  <w:style w:type="paragraph" w:customStyle="1" w:styleId="affffffff5">
    <w:name w:val="无标题条"/>
    <w:next w:val="afffd"/>
    <w:pPr>
      <w:jc w:val="both"/>
    </w:pPr>
    <w:rPr>
      <w:sz w:val="21"/>
    </w:rPr>
  </w:style>
  <w:style w:type="paragraph" w:customStyle="1" w:styleId="affffffff6">
    <w:name w:val="标准书眉_奇数页"/>
    <w:next w:val="affb"/>
    <w:pPr>
      <w:tabs>
        <w:tab w:val="center" w:pos="4154"/>
        <w:tab w:val="right" w:pos="8306"/>
      </w:tabs>
      <w:spacing w:after="120"/>
      <w:jc w:val="right"/>
    </w:pPr>
    <w:rPr>
      <w:sz w:val="21"/>
    </w:rPr>
  </w:style>
  <w:style w:type="paragraph" w:customStyle="1" w:styleId="affffffff7">
    <w:name w:val="示例后文字"/>
    <w:basedOn w:val="afffd"/>
    <w:next w:val="afffd"/>
    <w:pPr>
      <w:tabs>
        <w:tab w:val="center" w:pos="4201"/>
        <w:tab w:val="right" w:leader="dot" w:pos="9298"/>
      </w:tabs>
      <w:autoSpaceDE w:val="0"/>
      <w:autoSpaceDN w:val="0"/>
      <w:ind w:firstLine="360"/>
    </w:pPr>
    <w:rPr>
      <w:sz w:val="18"/>
    </w:rPr>
  </w:style>
  <w:style w:type="paragraph" w:customStyle="1" w:styleId="affffffff8">
    <w:name w:val="图表脚注说明"/>
    <w:basedOn w:val="affb"/>
    <w:pPr>
      <w:ind w:left="544" w:hanging="181"/>
    </w:pPr>
    <w:rPr>
      <w:rFonts w:ascii="宋体"/>
      <w:sz w:val="18"/>
      <w:szCs w:val="18"/>
    </w:rPr>
  </w:style>
  <w:style w:type="paragraph" w:customStyle="1" w:styleId="a">
    <w:name w:val="附录图标题"/>
    <w:basedOn w:val="afffffff2"/>
    <w:next w:val="afffd"/>
    <w:pPr>
      <w:numPr>
        <w:numId w:val="23"/>
      </w:numPr>
      <w:tabs>
        <w:tab w:val="left" w:pos="360"/>
      </w:tabs>
    </w:pPr>
  </w:style>
  <w:style w:type="paragraph" w:customStyle="1" w:styleId="a9">
    <w:name w:val="示例"/>
    <w:next w:val="afffd"/>
    <w:pPr>
      <w:numPr>
        <w:numId w:val="24"/>
      </w:numPr>
      <w:tabs>
        <w:tab w:val="left" w:pos="1140"/>
      </w:tabs>
      <w:ind w:left="0" w:firstLineChars="200" w:firstLine="200"/>
      <w:jc w:val="both"/>
    </w:pPr>
    <w:rPr>
      <w:rFonts w:ascii="宋体"/>
      <w:sz w:val="18"/>
    </w:rPr>
  </w:style>
  <w:style w:type="paragraph" w:customStyle="1" w:styleId="affffffff9">
    <w:name w:val="图的脚注"/>
    <w:next w:val="afffd"/>
    <w:pPr>
      <w:widowControl w:val="0"/>
      <w:ind w:leftChars="200" w:left="840" w:hangingChars="200" w:hanging="420"/>
      <w:jc w:val="both"/>
    </w:pPr>
    <w:rPr>
      <w:rFonts w:ascii="宋体"/>
      <w:sz w:val="18"/>
    </w:rPr>
  </w:style>
  <w:style w:type="paragraph" w:customStyle="1" w:styleId="affffffffa">
    <w:name w:val="a"/>
    <w:basedOn w:val="affb"/>
    <w:pPr>
      <w:widowControl/>
      <w:spacing w:before="100" w:beforeAutospacing="1" w:after="100" w:afterAutospacing="1"/>
      <w:jc w:val="left"/>
    </w:pPr>
    <w:rPr>
      <w:rFonts w:ascii="宋体" w:hAnsi="宋体"/>
      <w:kern w:val="0"/>
      <w:sz w:val="24"/>
    </w:rPr>
  </w:style>
  <w:style w:type="paragraph" w:customStyle="1" w:styleId="affffffffb">
    <w:name w:val="表头"/>
    <w:pPr>
      <w:jc w:val="center"/>
    </w:pPr>
    <w:rPr>
      <w:sz w:val="18"/>
    </w:rPr>
  </w:style>
  <w:style w:type="paragraph" w:customStyle="1" w:styleId="affffffffc">
    <w:name w:val="列项说明数字编号"/>
    <w:pPr>
      <w:ind w:leftChars="400" w:left="600" w:hangingChars="200" w:hanging="200"/>
    </w:pPr>
    <w:rPr>
      <w:rFonts w:ascii="宋体"/>
      <w:sz w:val="21"/>
    </w:rPr>
  </w:style>
  <w:style w:type="paragraph" w:customStyle="1" w:styleId="aff">
    <w:name w:val="数字编号列项（二级）"/>
    <w:pPr>
      <w:numPr>
        <w:ilvl w:val="2"/>
        <w:numId w:val="25"/>
      </w:numPr>
      <w:ind w:leftChars="400" w:left="400" w:hangingChars="200" w:hanging="200"/>
      <w:jc w:val="both"/>
    </w:pPr>
    <w:rPr>
      <w:rFonts w:ascii="宋体"/>
      <w:sz w:val="21"/>
    </w:rPr>
  </w:style>
  <w:style w:type="paragraph" w:customStyle="1" w:styleId="af1">
    <w:name w:val="附录二级无"/>
    <w:basedOn w:val="afffff2"/>
    <w:pPr>
      <w:numPr>
        <w:ilvl w:val="3"/>
        <w:numId w:val="6"/>
      </w:numPr>
      <w:spacing w:beforeLines="0" w:before="0" w:afterLines="0" w:after="0"/>
    </w:pPr>
    <w:rPr>
      <w:rFonts w:ascii="宋体" w:eastAsia="宋体"/>
      <w:b w:val="0"/>
      <w:szCs w:val="21"/>
    </w:rPr>
  </w:style>
  <w:style w:type="paragraph" w:customStyle="1" w:styleId="afe">
    <w:name w:val="字母编号列项（一级）"/>
    <w:pPr>
      <w:numPr>
        <w:ilvl w:val="1"/>
        <w:numId w:val="25"/>
      </w:numPr>
      <w:ind w:leftChars="200" w:left="200" w:hangingChars="200" w:hanging="200"/>
      <w:jc w:val="both"/>
    </w:pPr>
    <w:rPr>
      <w:rFonts w:ascii="宋体"/>
      <w:sz w:val="21"/>
    </w:rPr>
  </w:style>
  <w:style w:type="paragraph" w:customStyle="1" w:styleId="affffffffd">
    <w:name w:val="其他标准标志"/>
    <w:basedOn w:val="affffff8"/>
    <w:rPr>
      <w:szCs w:val="96"/>
    </w:rPr>
  </w:style>
  <w:style w:type="paragraph" w:customStyle="1" w:styleId="af5">
    <w:name w:val="列项——"/>
    <w:pPr>
      <w:widowControl w:val="0"/>
      <w:numPr>
        <w:numId w:val="26"/>
      </w:numPr>
      <w:tabs>
        <w:tab w:val="clear" w:pos="1140"/>
        <w:tab w:val="left" w:pos="854"/>
      </w:tabs>
      <w:jc w:val="both"/>
    </w:pPr>
    <w:rPr>
      <w:rFonts w:ascii="宋体"/>
      <w:sz w:val="21"/>
    </w:rPr>
  </w:style>
  <w:style w:type="paragraph" w:customStyle="1" w:styleId="affffffffe">
    <w:name w:val="其他发布部门"/>
    <w:basedOn w:val="affffffb"/>
    <w:pPr>
      <w:spacing w:line="0" w:lineRule="atLeast"/>
    </w:pPr>
    <w:rPr>
      <w:rFonts w:ascii="黑体" w:eastAsia="黑体"/>
      <w:b w:val="0"/>
    </w:rPr>
  </w:style>
  <w:style w:type="paragraph" w:customStyle="1" w:styleId="afffffffff">
    <w:name w:val="目次、索引正文"/>
    <w:pPr>
      <w:spacing w:line="320" w:lineRule="exact"/>
      <w:jc w:val="both"/>
    </w:pPr>
    <w:rPr>
      <w:rFonts w:ascii="宋体"/>
      <w:sz w:val="21"/>
    </w:rPr>
  </w:style>
  <w:style w:type="paragraph" w:customStyle="1" w:styleId="1fb">
    <w:name w:val="页眉1"/>
    <w:basedOn w:val="affb"/>
    <w:pPr>
      <w:pBdr>
        <w:bottom w:val="single" w:sz="6" w:space="1" w:color="auto"/>
      </w:pBdr>
      <w:tabs>
        <w:tab w:val="center" w:pos="4153"/>
        <w:tab w:val="right" w:pos="8306"/>
      </w:tabs>
      <w:snapToGrid w:val="0"/>
      <w:jc w:val="center"/>
    </w:pPr>
    <w:rPr>
      <w:sz w:val="18"/>
    </w:rPr>
  </w:style>
  <w:style w:type="paragraph" w:customStyle="1" w:styleId="afffffffff0">
    <w:name w:val="标准书脚_偶数页"/>
    <w:pPr>
      <w:spacing w:before="120"/>
    </w:pPr>
    <w:rPr>
      <w:sz w:val="18"/>
    </w:rPr>
  </w:style>
  <w:style w:type="paragraph" w:customStyle="1" w:styleId="afc">
    <w:name w:val="示例×："/>
    <w:basedOn w:val="aff0"/>
    <w:pPr>
      <w:numPr>
        <w:ilvl w:val="0"/>
        <w:numId w:val="27"/>
      </w:numPr>
      <w:tabs>
        <w:tab w:val="clear" w:pos="420"/>
      </w:tabs>
      <w:spacing w:beforeLines="0" w:before="0" w:afterLines="0" w:after="0"/>
      <w:outlineLvl w:val="9"/>
    </w:pPr>
    <w:rPr>
      <w:rFonts w:ascii="宋体" w:eastAsia="宋体"/>
      <w:b w:val="0"/>
      <w:sz w:val="18"/>
      <w:szCs w:val="18"/>
    </w:rPr>
  </w:style>
  <w:style w:type="paragraph" w:customStyle="1" w:styleId="afffffffff1">
    <w:name w:val="标准书眉_偶数页"/>
    <w:basedOn w:val="affffffff6"/>
    <w:next w:val="affb"/>
    <w:pPr>
      <w:jc w:val="left"/>
    </w:pPr>
  </w:style>
  <w:style w:type="paragraph" w:customStyle="1" w:styleId="afffffffff2">
    <w:name w:val="工程建设图标题"/>
    <w:basedOn w:val="afffff8"/>
    <w:pPr>
      <w:spacing w:before="0" w:after="0"/>
      <w:outlineLvl w:val="5"/>
    </w:pPr>
    <w:rPr>
      <w:b w:val="0"/>
    </w:rPr>
  </w:style>
  <w:style w:type="paragraph" w:customStyle="1" w:styleId="afffffffff3">
    <w:name w:val="标准书脚_奇数页"/>
    <w:pPr>
      <w:spacing w:before="120"/>
      <w:jc w:val="right"/>
    </w:pPr>
    <w:rPr>
      <w:sz w:val="18"/>
    </w:rPr>
  </w:style>
  <w:style w:type="paragraph" w:customStyle="1" w:styleId="28">
    <w:name w:val="封面一致性程度标识2"/>
    <w:basedOn w:val="afffffd"/>
    <w:pPr>
      <w:widowControl w:val="0"/>
      <w:textAlignment w:val="center"/>
    </w:pPr>
    <w:rPr>
      <w:szCs w:val="28"/>
    </w:rPr>
  </w:style>
  <w:style w:type="paragraph" w:customStyle="1" w:styleId="afffffffff4">
    <w:name w:val="封面正文"/>
    <w:pPr>
      <w:jc w:val="both"/>
    </w:pPr>
  </w:style>
  <w:style w:type="paragraph" w:customStyle="1" w:styleId="afffffffff5">
    <w:name w:val="标准文件_段"/>
    <w:basedOn w:val="affb"/>
    <w:qFormat/>
    <w:pPr>
      <w:widowControl/>
      <w:autoSpaceDE w:val="0"/>
      <w:autoSpaceDN w:val="0"/>
      <w:ind w:firstLineChars="200" w:firstLine="200"/>
    </w:pPr>
    <w:rPr>
      <w:rFonts w:ascii="宋体"/>
      <w:kern w:val="0"/>
    </w:rPr>
  </w:style>
  <w:style w:type="paragraph" w:customStyle="1" w:styleId="afffffffff6">
    <w:name w:val="标准文件_二级无标题"/>
    <w:basedOn w:val="affb"/>
    <w:qFormat/>
    <w:rPr>
      <w:rFonts w:ascii="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Words>
  <Characters>217</Characters>
  <Application>Microsoft Office Word</Application>
  <DocSecurity>0</DocSecurity>
  <PresentationFormat/>
  <Lines>1</Lines>
  <Paragraphs>1</Paragraphs>
  <Slides>0</Slides>
  <Notes>0</Notes>
  <HiddenSlides>0</HiddenSlides>
  <MMClips>0</MMClips>
  <ScaleCrop>false</ScaleCrop>
  <Manager/>
  <Company>sgitg</Company>
  <LinksUpToDate>false</LinksUpToDate>
  <CharactersWithSpaces>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国家电网公司技术标准管理办法</dc:title>
  <dc:subject/>
  <dc:creator>wangsining</dc:creator>
  <cp:keywords/>
  <dc:description/>
  <cp:lastModifiedBy>2024014973@qq.com</cp:lastModifiedBy>
  <cp:revision>3</cp:revision>
  <cp:lastPrinted>2020-12-11T23:54:00Z</cp:lastPrinted>
  <dcterms:created xsi:type="dcterms:W3CDTF">2023-01-17T14:01:00Z</dcterms:created>
  <dcterms:modified xsi:type="dcterms:W3CDTF">2023-01-17T14:01:00Z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82D333A05B9A44F0943DD1C8A626B3A0</vt:lpwstr>
  </property>
</Properties>
</file>